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07318" w14:textId="29BD0873" w:rsidR="003C5D63" w:rsidRPr="007E3A8D" w:rsidRDefault="003C5D63" w:rsidP="003C5D63">
      <w:pPr>
        <w:spacing w:after="0"/>
        <w:jc w:val="right"/>
        <w:rPr>
          <w:sz w:val="23"/>
          <w:szCs w:val="23"/>
        </w:rPr>
      </w:pPr>
      <w:r w:rsidRPr="007E3A8D">
        <w:rPr>
          <w:sz w:val="23"/>
          <w:szCs w:val="23"/>
        </w:rPr>
        <w:t>Приложение №4</w:t>
      </w:r>
      <w:r w:rsidR="00FF7954" w:rsidRPr="007E3A8D">
        <w:rPr>
          <w:sz w:val="23"/>
          <w:szCs w:val="23"/>
        </w:rPr>
        <w:t xml:space="preserve"> к закупочной </w:t>
      </w:r>
      <w:proofErr w:type="spellStart"/>
      <w:r w:rsidR="00FF7954" w:rsidRPr="007E3A8D">
        <w:rPr>
          <w:sz w:val="23"/>
          <w:szCs w:val="23"/>
        </w:rPr>
        <w:t>документации</w:t>
      </w:r>
      <w:r w:rsidRPr="007E3A8D">
        <w:rPr>
          <w:sz w:val="23"/>
          <w:szCs w:val="23"/>
        </w:rPr>
        <w:t>_Проект</w:t>
      </w:r>
      <w:proofErr w:type="spellEnd"/>
      <w:r w:rsidRPr="007E3A8D">
        <w:rPr>
          <w:sz w:val="23"/>
          <w:szCs w:val="23"/>
        </w:rPr>
        <w:t xml:space="preserve"> Договора</w:t>
      </w:r>
    </w:p>
    <w:p w14:paraId="6D536E10" w14:textId="642A27BA" w:rsidR="003C5D63" w:rsidRPr="007E3A8D" w:rsidRDefault="003C5D63" w:rsidP="003C5D63">
      <w:pPr>
        <w:spacing w:after="0"/>
        <w:jc w:val="right"/>
        <w:rPr>
          <w:b/>
          <w:sz w:val="23"/>
          <w:szCs w:val="23"/>
        </w:rPr>
      </w:pPr>
    </w:p>
    <w:p w14:paraId="1599F3F9" w14:textId="77777777" w:rsidR="00567AF9" w:rsidRPr="00055840" w:rsidRDefault="00567AF9" w:rsidP="00567AF9">
      <w:pPr>
        <w:spacing w:after="0"/>
        <w:jc w:val="center"/>
        <w:rPr>
          <w:b/>
        </w:rPr>
      </w:pPr>
      <w:r w:rsidRPr="00055840">
        <w:rPr>
          <w:b/>
        </w:rPr>
        <w:t>Проект Договора</w:t>
      </w:r>
      <w:r>
        <w:rPr>
          <w:b/>
        </w:rPr>
        <w:t xml:space="preserve"> </w:t>
      </w:r>
      <w:r w:rsidRPr="00055840">
        <w:rPr>
          <w:b/>
        </w:rPr>
        <w:t>поставки оборудования № _________________</w:t>
      </w:r>
    </w:p>
    <w:p w14:paraId="4E3149CF" w14:textId="77777777" w:rsidR="00567AF9" w:rsidRPr="00055840" w:rsidRDefault="00567AF9" w:rsidP="00567AF9">
      <w:pPr>
        <w:spacing w:after="0"/>
        <w:ind w:firstLine="567"/>
        <w:jc w:val="center"/>
      </w:pPr>
      <w:r w:rsidRPr="00055840">
        <w:t>(</w:t>
      </w:r>
      <w:proofErr w:type="gramStart"/>
      <w:r w:rsidRPr="00055840">
        <w:t>с</w:t>
      </w:r>
      <w:proofErr w:type="gramEnd"/>
      <w:r w:rsidRPr="00055840">
        <w:t xml:space="preserve"> дополнительными условиями о выполнении работ)</w:t>
      </w:r>
    </w:p>
    <w:p w14:paraId="53E9666F" w14:textId="77777777" w:rsidR="00567AF9" w:rsidRPr="00055840" w:rsidRDefault="00567AF9" w:rsidP="00567AF9">
      <w:pPr>
        <w:spacing w:after="0"/>
        <w:rPr>
          <w:b/>
        </w:rPr>
      </w:pPr>
    </w:p>
    <w:p w14:paraId="3C0BA12B" w14:textId="77777777" w:rsidR="00567AF9" w:rsidRPr="00055840" w:rsidRDefault="00567AF9" w:rsidP="00567AF9">
      <w:pPr>
        <w:spacing w:after="0"/>
        <w:rPr>
          <w:b/>
        </w:rPr>
      </w:pPr>
      <w:r w:rsidRPr="00055840">
        <w:rPr>
          <w:b/>
        </w:rPr>
        <w:t>г. Йошкар-Ола</w:t>
      </w:r>
      <w:r w:rsidRPr="00055840">
        <w:rPr>
          <w:b/>
        </w:rPr>
        <w:tab/>
      </w:r>
      <w:r w:rsidRPr="00055840">
        <w:rPr>
          <w:b/>
        </w:rPr>
        <w:tab/>
      </w:r>
      <w:r w:rsidRPr="00055840">
        <w:rPr>
          <w:b/>
        </w:rPr>
        <w:tab/>
      </w:r>
      <w:r w:rsidRPr="00055840">
        <w:rPr>
          <w:b/>
        </w:rPr>
        <w:tab/>
      </w:r>
      <w:r w:rsidRPr="00055840">
        <w:rPr>
          <w:b/>
        </w:rPr>
        <w:tab/>
      </w:r>
      <w:r w:rsidRPr="00055840">
        <w:rPr>
          <w:b/>
        </w:rPr>
        <w:tab/>
      </w:r>
      <w:r w:rsidRPr="00055840">
        <w:rPr>
          <w:b/>
        </w:rPr>
        <w:tab/>
      </w:r>
      <w:r w:rsidRPr="00055840">
        <w:rPr>
          <w:b/>
        </w:rPr>
        <w:tab/>
        <w:t xml:space="preserve">      </w:t>
      </w:r>
      <w:proofErr w:type="gramStart"/>
      <w:r w:rsidRPr="00055840">
        <w:rPr>
          <w:b/>
        </w:rPr>
        <w:t xml:space="preserve">   </w:t>
      </w:r>
      <w:r>
        <w:rPr>
          <w:b/>
        </w:rPr>
        <w:t>«</w:t>
      </w:r>
      <w:proofErr w:type="gramEnd"/>
      <w:r>
        <w:rPr>
          <w:b/>
        </w:rPr>
        <w:t>___» __________ 2025</w:t>
      </w:r>
      <w:r w:rsidRPr="00055840">
        <w:rPr>
          <w:b/>
        </w:rPr>
        <w:t>г.</w:t>
      </w:r>
    </w:p>
    <w:p w14:paraId="2532B73B" w14:textId="77777777" w:rsidR="00567AF9" w:rsidRPr="00055840" w:rsidRDefault="00567AF9" w:rsidP="00567AF9">
      <w:pPr>
        <w:spacing w:after="0"/>
        <w:ind w:firstLine="567"/>
      </w:pPr>
    </w:p>
    <w:p w14:paraId="25AC0649" w14:textId="77777777" w:rsidR="00567AF9" w:rsidRPr="00055840" w:rsidRDefault="00567AF9" w:rsidP="00567AF9">
      <w:pPr>
        <w:spacing w:after="0"/>
        <w:ind w:firstLine="567"/>
      </w:pPr>
      <w:r w:rsidRPr="00055840">
        <w:rPr>
          <w:b/>
        </w:rPr>
        <w:t>________________________ (________)</w:t>
      </w:r>
      <w:r w:rsidRPr="00055840">
        <w:t xml:space="preserve">, именуемое в дальнейшем «Поставщик», в лице _____________, действующего на основании __________, с одной стороны, и </w:t>
      </w:r>
    </w:p>
    <w:p w14:paraId="5379ECAB" w14:textId="6EE0EEBE" w:rsidR="00567AF9" w:rsidRPr="00055840" w:rsidRDefault="00567AF9" w:rsidP="00567AF9">
      <w:pPr>
        <w:spacing w:after="0"/>
        <w:ind w:firstLine="567"/>
      </w:pPr>
      <w:r w:rsidRPr="00055840">
        <w:rPr>
          <w:b/>
        </w:rPr>
        <w:t>Акционерное общество «Завод полупроводниковых приборов» (АО «ЗПП»)</w:t>
      </w:r>
      <w:r w:rsidRPr="00055840">
        <w:t xml:space="preserve">, именуемое в дальнейшем «Покупатель», в лице генерального директора </w:t>
      </w:r>
      <w:proofErr w:type="spellStart"/>
      <w:r w:rsidRPr="00055840">
        <w:t>Нарбутта</w:t>
      </w:r>
      <w:proofErr w:type="spellEnd"/>
      <w:r w:rsidRPr="00055840">
        <w:t xml:space="preserve"> Андрея Константиновича, действующего на основании Устава, с другой стороны, на основании протокола № _____ от «___» ______ 202</w:t>
      </w:r>
      <w:r w:rsidR="000B67C5">
        <w:t>5</w:t>
      </w:r>
      <w:r w:rsidRPr="00055840">
        <w:t xml:space="preserve"> года, заключили настоящий Договор (далее по тексту - Договор) о нижеследующем:</w:t>
      </w:r>
    </w:p>
    <w:p w14:paraId="07794746" w14:textId="77777777" w:rsidR="00567AF9" w:rsidRPr="00055840" w:rsidRDefault="00567AF9" w:rsidP="00567AF9">
      <w:pPr>
        <w:spacing w:after="0"/>
        <w:jc w:val="center"/>
        <w:rPr>
          <w:b/>
        </w:rPr>
      </w:pPr>
    </w:p>
    <w:p w14:paraId="52AFF22A" w14:textId="77777777" w:rsidR="00567AF9" w:rsidRPr="00055840" w:rsidRDefault="00567AF9" w:rsidP="00567AF9">
      <w:pPr>
        <w:spacing w:after="0"/>
        <w:jc w:val="center"/>
        <w:rPr>
          <w:b/>
        </w:rPr>
      </w:pPr>
      <w:r w:rsidRPr="00055840">
        <w:rPr>
          <w:b/>
        </w:rPr>
        <w:t>1. ПРЕДМЕТ ДОГОВОРА</w:t>
      </w:r>
    </w:p>
    <w:p w14:paraId="42EA15C4" w14:textId="77777777" w:rsidR="00567AF9" w:rsidRPr="00055840" w:rsidRDefault="00567AF9" w:rsidP="00567AF9">
      <w:pPr>
        <w:spacing w:after="0"/>
        <w:ind w:firstLine="567"/>
      </w:pPr>
      <w:r w:rsidRPr="00055840">
        <w:t xml:space="preserve">1.1. Поставщик обязуется поставить </w:t>
      </w:r>
      <w:proofErr w:type="spellStart"/>
      <w:r>
        <w:t>фотоплоттер</w:t>
      </w:r>
      <w:proofErr w:type="spellEnd"/>
      <w:r>
        <w:t xml:space="preserve"> для печати фотошаблонов</w:t>
      </w:r>
      <w:r w:rsidRPr="00055840">
        <w:t xml:space="preserve"> (Далее – «Оборудование») Покупателю, а Покупатель - принять и оплатить Оборудование в порядке и на следующих условиях настоящего Договора: </w:t>
      </w:r>
    </w:p>
    <w:p w14:paraId="2951D83F" w14:textId="77777777" w:rsidR="00567AF9" w:rsidRPr="00055840" w:rsidRDefault="00567AF9" w:rsidP="00567AF9">
      <w:pPr>
        <w:spacing w:after="0"/>
        <w:ind w:firstLine="567"/>
      </w:pPr>
      <w:r w:rsidRPr="00055840">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43E1ACC6" w14:textId="77777777" w:rsidR="00567AF9" w:rsidRPr="00055840" w:rsidRDefault="00567AF9" w:rsidP="00567AF9">
      <w:pPr>
        <w:spacing w:after="0"/>
        <w:ind w:firstLine="567"/>
      </w:pPr>
      <w:r w:rsidRPr="00055840">
        <w:t>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w:t>
      </w:r>
      <w:r>
        <w:t xml:space="preserve"> </w:t>
      </w:r>
      <w:r w:rsidRPr="00055840">
        <w:t>и инструктаж персонала Покупателя (далее – «Работы»).</w:t>
      </w:r>
    </w:p>
    <w:p w14:paraId="43ADF122" w14:textId="77777777" w:rsidR="00567AF9" w:rsidRPr="00055840" w:rsidRDefault="00567AF9" w:rsidP="00567AF9">
      <w:pPr>
        <w:spacing w:after="0"/>
        <w:ind w:firstLine="567"/>
      </w:pPr>
      <w:r w:rsidRPr="00055840">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030890F4" w14:textId="77777777" w:rsidR="00567AF9" w:rsidRPr="00055840" w:rsidRDefault="00567AF9" w:rsidP="00567AF9">
      <w:pPr>
        <w:spacing w:after="0"/>
        <w:ind w:firstLine="567"/>
      </w:pPr>
      <w:r w:rsidRPr="00055840">
        <w:t xml:space="preserve">1.3. Поставка оборудования и выполнение работ осуществляется в соответствии с Приложением №3 к Договору. </w:t>
      </w:r>
    </w:p>
    <w:p w14:paraId="7AAD8DD2" w14:textId="77777777" w:rsidR="00567AF9" w:rsidRDefault="00567AF9" w:rsidP="00567AF9">
      <w:pPr>
        <w:spacing w:after="0"/>
        <w:ind w:firstLine="567"/>
      </w:pPr>
      <w:r w:rsidRPr="00055840">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0758636E" w14:textId="77777777" w:rsidR="00085CEE" w:rsidRPr="00055840" w:rsidRDefault="00085CEE" w:rsidP="00567AF9">
      <w:pPr>
        <w:spacing w:after="0"/>
        <w:ind w:firstLine="567"/>
      </w:pPr>
    </w:p>
    <w:p w14:paraId="6F269F6F" w14:textId="77777777" w:rsidR="00567AF9" w:rsidRPr="00055840" w:rsidRDefault="00567AF9" w:rsidP="00567AF9">
      <w:pPr>
        <w:spacing w:after="0"/>
        <w:ind w:firstLine="567"/>
        <w:jc w:val="center"/>
        <w:rPr>
          <w:b/>
        </w:rPr>
      </w:pPr>
      <w:r w:rsidRPr="00055840">
        <w:rPr>
          <w:b/>
        </w:rPr>
        <w:t>2. КАЧЕСТВО ОБОРУДОВАНИЯ И ВЫПОЛНЯЕМЫХ РАБОТ</w:t>
      </w:r>
    </w:p>
    <w:p w14:paraId="37BF56B1" w14:textId="77777777" w:rsidR="00567AF9" w:rsidRPr="00055840" w:rsidRDefault="00567AF9" w:rsidP="00567AF9">
      <w:pPr>
        <w:spacing w:after="0"/>
        <w:ind w:firstLine="567"/>
      </w:pPr>
      <w:r w:rsidRPr="00055840">
        <w:t>2.1. Технические характеристики Оборудования должны соответствовать требованиям Приложения № 1.</w:t>
      </w:r>
    </w:p>
    <w:p w14:paraId="426D9765" w14:textId="77777777" w:rsidR="00567AF9" w:rsidRDefault="00567AF9" w:rsidP="00567AF9">
      <w:pPr>
        <w:spacing w:after="0"/>
        <w:ind w:firstLine="567"/>
      </w:pPr>
      <w:r w:rsidRPr="00055840">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64EB31D3" w14:textId="77777777" w:rsidR="00085CEE" w:rsidRPr="00055840" w:rsidRDefault="00085CEE" w:rsidP="00567AF9">
      <w:pPr>
        <w:spacing w:after="0"/>
        <w:ind w:firstLine="567"/>
      </w:pPr>
    </w:p>
    <w:p w14:paraId="0155E865" w14:textId="77777777" w:rsidR="00567AF9" w:rsidRPr="00055840" w:rsidRDefault="00567AF9" w:rsidP="00567AF9">
      <w:pPr>
        <w:spacing w:after="0"/>
        <w:jc w:val="center"/>
        <w:rPr>
          <w:b/>
        </w:rPr>
      </w:pPr>
      <w:r w:rsidRPr="00055840">
        <w:rPr>
          <w:b/>
        </w:rPr>
        <w:t>3. УСЛОВИЯ ПОСТАВКИ ОБОРУДОВАНИЯ И ВЫПОЛНЕНИЯ РАБОТ</w:t>
      </w:r>
    </w:p>
    <w:p w14:paraId="57C110FB" w14:textId="77777777" w:rsidR="00567AF9" w:rsidRPr="00055840" w:rsidRDefault="00567AF9" w:rsidP="00567AF9">
      <w:pPr>
        <w:spacing w:after="0"/>
        <w:ind w:firstLine="567"/>
      </w:pPr>
      <w:r w:rsidRPr="00055840">
        <w:t xml:space="preserve">3.1. Поставщик вправе досрочно поставить Оборудование при наличии согласия Покупателя. </w:t>
      </w:r>
    </w:p>
    <w:p w14:paraId="24B5400F" w14:textId="77777777" w:rsidR="00567AF9" w:rsidRPr="00055840" w:rsidRDefault="00567AF9" w:rsidP="00567AF9">
      <w:pPr>
        <w:spacing w:after="0"/>
        <w:ind w:firstLine="567"/>
      </w:pPr>
      <w:r w:rsidRPr="00055840">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пусконаладочных работ и инструктажа персонала Покупателя.</w:t>
      </w:r>
    </w:p>
    <w:p w14:paraId="58673A57" w14:textId="77777777" w:rsidR="00567AF9" w:rsidRPr="00055840" w:rsidRDefault="00567AF9" w:rsidP="00567AF9">
      <w:pPr>
        <w:spacing w:after="0"/>
        <w:ind w:firstLine="567"/>
      </w:pPr>
      <w:r w:rsidRPr="00055840">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0B3612F8" w14:textId="77777777" w:rsidR="00567AF9" w:rsidRPr="00055840" w:rsidRDefault="00567AF9" w:rsidP="00567AF9">
      <w:pPr>
        <w:spacing w:after="0"/>
        <w:ind w:firstLine="567"/>
      </w:pPr>
      <w:r w:rsidRPr="00055840">
        <w:t xml:space="preserve">3.4. Сроки выполнения Работ определены Сторонами в Приложении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w:t>
      </w:r>
      <w:r w:rsidRPr="00055840">
        <w:lastRenderedPageBreak/>
        <w:t xml:space="preserve">Оборудования (его партии) считаются исполненными с момента подписания Покупателем соответствующего Акта ввода Оборудования в эксплуатацию. </w:t>
      </w:r>
    </w:p>
    <w:p w14:paraId="34827522" w14:textId="77777777" w:rsidR="00567AF9" w:rsidRPr="00055840" w:rsidRDefault="00567AF9" w:rsidP="00567AF9">
      <w:pPr>
        <w:spacing w:after="0"/>
        <w:ind w:firstLine="567"/>
      </w:pPr>
      <w:r w:rsidRPr="00055840">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0BD4664E" w14:textId="77777777" w:rsidR="00567AF9" w:rsidRPr="00055840" w:rsidRDefault="00567AF9" w:rsidP="00567AF9">
      <w:pPr>
        <w:spacing w:after="0"/>
        <w:ind w:firstLine="567"/>
      </w:pPr>
      <w:r w:rsidRPr="00055840">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6E6586B7" w14:textId="77777777" w:rsidR="00567AF9" w:rsidRPr="00055840" w:rsidRDefault="00567AF9" w:rsidP="00567AF9">
      <w:pPr>
        <w:spacing w:after="0"/>
        <w:ind w:firstLine="567"/>
      </w:pPr>
      <w:r w:rsidRPr="00055840">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47EE0627" w14:textId="77777777" w:rsidR="00567AF9" w:rsidRDefault="00567AF9" w:rsidP="00567AF9">
      <w:pPr>
        <w:spacing w:after="0"/>
        <w:ind w:firstLine="567"/>
      </w:pPr>
      <w:r w:rsidRPr="00055840">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2DE354B4" w14:textId="77777777" w:rsidR="00085CEE" w:rsidRPr="00055840" w:rsidRDefault="00085CEE" w:rsidP="00567AF9">
      <w:pPr>
        <w:spacing w:after="0"/>
        <w:ind w:firstLine="567"/>
      </w:pPr>
    </w:p>
    <w:p w14:paraId="116EE0C2" w14:textId="77777777" w:rsidR="00567AF9" w:rsidRPr="00055840" w:rsidRDefault="00567AF9" w:rsidP="00567AF9">
      <w:pPr>
        <w:spacing w:after="0"/>
        <w:jc w:val="center"/>
        <w:rPr>
          <w:b/>
        </w:rPr>
      </w:pPr>
      <w:r w:rsidRPr="00055840">
        <w:rPr>
          <w:b/>
        </w:rPr>
        <w:t>4. ЦЕНА ДОГОВОРА</w:t>
      </w:r>
    </w:p>
    <w:p w14:paraId="65B13D1A" w14:textId="77777777" w:rsidR="00567AF9" w:rsidRPr="00055840" w:rsidRDefault="00567AF9" w:rsidP="00567AF9">
      <w:pPr>
        <w:spacing w:after="0"/>
        <w:ind w:firstLine="567"/>
      </w:pPr>
      <w:r w:rsidRPr="00055840">
        <w:t>4.1. Цена Договора согласована в Приложении №2 к Договору и состоит из цен на О</w:t>
      </w:r>
      <w:r>
        <w:t>борудование и выполнение Работ.</w:t>
      </w:r>
    </w:p>
    <w:p w14:paraId="5B820B59" w14:textId="77777777" w:rsidR="00567AF9" w:rsidRPr="00055840" w:rsidRDefault="00567AF9" w:rsidP="00567AF9">
      <w:pPr>
        <w:spacing w:after="0"/>
        <w:ind w:firstLine="567"/>
      </w:pPr>
      <w:r w:rsidRPr="00055840">
        <w:t xml:space="preserve">4.2. Цена на Оборудование установлена в Приложении №2 и указывается Поставщиком в накладных на Оборудование по форме ТОРГ-12 и счетах-фактурах. </w:t>
      </w:r>
    </w:p>
    <w:p w14:paraId="26FA4DAB" w14:textId="77777777" w:rsidR="00567AF9" w:rsidRPr="00055840" w:rsidRDefault="00567AF9" w:rsidP="00567AF9">
      <w:pPr>
        <w:spacing w:after="0"/>
        <w:ind w:firstLine="567"/>
      </w:pPr>
      <w:r w:rsidRPr="00055840">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p>
    <w:p w14:paraId="6B826805" w14:textId="77777777" w:rsidR="00567AF9" w:rsidRDefault="00567AF9" w:rsidP="00567AF9">
      <w:pPr>
        <w:spacing w:after="0"/>
        <w:ind w:firstLine="567"/>
      </w:pPr>
      <w:r w:rsidRPr="00055840">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и поверку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05354A32" w14:textId="77777777" w:rsidR="00085CEE" w:rsidRPr="00055840" w:rsidRDefault="00085CEE" w:rsidP="00567AF9">
      <w:pPr>
        <w:spacing w:after="0"/>
        <w:ind w:firstLine="567"/>
      </w:pPr>
    </w:p>
    <w:p w14:paraId="04DD6BED" w14:textId="77777777" w:rsidR="00567AF9" w:rsidRPr="00055840" w:rsidRDefault="00567AF9" w:rsidP="00567AF9">
      <w:pPr>
        <w:spacing w:after="0"/>
        <w:jc w:val="center"/>
        <w:rPr>
          <w:b/>
        </w:rPr>
      </w:pPr>
      <w:r w:rsidRPr="00055840">
        <w:rPr>
          <w:b/>
        </w:rPr>
        <w:t>5. УСЛОВИЯ ПЛАТЕЖА</w:t>
      </w:r>
    </w:p>
    <w:p w14:paraId="3D8209FC" w14:textId="77777777" w:rsidR="00567AF9" w:rsidRPr="00055840" w:rsidRDefault="00567AF9" w:rsidP="00567AF9">
      <w:pPr>
        <w:spacing w:after="0"/>
        <w:ind w:firstLine="567"/>
      </w:pPr>
      <w:r w:rsidRPr="00055840">
        <w:t>5.1. Условия и порядок оплаты Оборудования и Работ:</w:t>
      </w:r>
    </w:p>
    <w:p w14:paraId="40C5ECCD" w14:textId="77777777" w:rsidR="00567AF9" w:rsidRPr="00055840" w:rsidRDefault="00567AF9" w:rsidP="00567AF9">
      <w:pPr>
        <w:spacing w:after="0"/>
        <w:ind w:firstLine="567"/>
      </w:pPr>
      <w:r w:rsidRPr="00055840">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055840">
        <w:rPr>
          <w:rStyle w:val="af4"/>
          <w:rFonts w:eastAsia="Calibri"/>
        </w:rPr>
        <w:footnoteReference w:id="1"/>
      </w:r>
    </w:p>
    <w:p w14:paraId="041A4FAA" w14:textId="77777777" w:rsidR="00567AF9" w:rsidRPr="00055840" w:rsidRDefault="00567AF9" w:rsidP="00567AF9">
      <w:pPr>
        <w:spacing w:after="0"/>
        <w:ind w:firstLine="540"/>
      </w:pPr>
      <w:r w:rsidRPr="00055840">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006EE269" w14:textId="77777777" w:rsidR="00567AF9" w:rsidRPr="00055840" w:rsidRDefault="00567AF9" w:rsidP="00567AF9">
      <w:pPr>
        <w:spacing w:after="0"/>
        <w:ind w:firstLine="567"/>
      </w:pPr>
      <w:r w:rsidRPr="00055840">
        <w:t xml:space="preserve">5.3. Покупатель считается исполнившим свою обязанность по оплате с момента списания денежных средств с его расчетного счета. </w:t>
      </w:r>
    </w:p>
    <w:p w14:paraId="686C1A9B" w14:textId="77777777" w:rsidR="00085CEE" w:rsidRDefault="00567AF9" w:rsidP="00567AF9">
      <w:pPr>
        <w:spacing w:after="0"/>
        <w:ind w:firstLine="567"/>
      </w:pPr>
      <w:r w:rsidRPr="00055840">
        <w:t>5.4. По требованию любой из Сторон, Стороны подписывают Акт сверки взаиморасчетов.</w:t>
      </w:r>
    </w:p>
    <w:p w14:paraId="0820847A" w14:textId="77777777" w:rsidR="00085CEE" w:rsidRDefault="00085CEE" w:rsidP="00567AF9">
      <w:pPr>
        <w:spacing w:after="0"/>
        <w:ind w:firstLine="567"/>
      </w:pPr>
    </w:p>
    <w:p w14:paraId="6286E0A9" w14:textId="77777777" w:rsidR="00085CEE" w:rsidRDefault="00085CEE" w:rsidP="00567AF9">
      <w:pPr>
        <w:spacing w:after="0"/>
        <w:ind w:firstLine="567"/>
      </w:pPr>
    </w:p>
    <w:p w14:paraId="38F08BB8" w14:textId="1645A03A" w:rsidR="00567AF9" w:rsidRPr="00055840" w:rsidRDefault="00567AF9" w:rsidP="00567AF9">
      <w:pPr>
        <w:spacing w:after="0"/>
        <w:ind w:firstLine="567"/>
      </w:pPr>
      <w:r w:rsidRPr="00055840">
        <w:t xml:space="preserve"> </w:t>
      </w:r>
    </w:p>
    <w:p w14:paraId="7F2CE6CF" w14:textId="77777777" w:rsidR="00567AF9" w:rsidRPr="00055840" w:rsidRDefault="00567AF9" w:rsidP="00567AF9">
      <w:pPr>
        <w:spacing w:after="0"/>
        <w:jc w:val="center"/>
        <w:rPr>
          <w:b/>
        </w:rPr>
      </w:pPr>
      <w:r w:rsidRPr="00055840">
        <w:rPr>
          <w:b/>
        </w:rPr>
        <w:t>6. ПРИЕМКА ОБОРУДОВАНИЯ И РАБОТ</w:t>
      </w:r>
    </w:p>
    <w:p w14:paraId="789F9E1D" w14:textId="77777777" w:rsidR="00567AF9" w:rsidRPr="00055840" w:rsidRDefault="00567AF9" w:rsidP="00567AF9">
      <w:pPr>
        <w:spacing w:after="0"/>
        <w:ind w:firstLine="567"/>
      </w:pPr>
      <w:r w:rsidRPr="00055840">
        <w:t xml:space="preserve">6.1. Приемка Оборудования по количеству, качеству и комплектности осуществляется в ходе приемо-сдаточных испытаний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w:t>
      </w:r>
      <w:r w:rsidRPr="00055840">
        <w:lastRenderedPageBreak/>
        <w:t xml:space="preserve">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1E81B5C0" w14:textId="77777777" w:rsidR="00567AF9" w:rsidRPr="00055840" w:rsidRDefault="00567AF9" w:rsidP="00567AF9">
      <w:pPr>
        <w:spacing w:after="0"/>
        <w:ind w:firstLine="567"/>
      </w:pPr>
      <w:r w:rsidRPr="00055840">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712639EC" w14:textId="77777777" w:rsidR="00567AF9" w:rsidRPr="00055840" w:rsidRDefault="00567AF9" w:rsidP="00567AF9">
      <w:pPr>
        <w:spacing w:after="0"/>
        <w:ind w:firstLine="567"/>
      </w:pPr>
      <w:r w:rsidRPr="00055840">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62891542" w14:textId="77777777" w:rsidR="00567AF9" w:rsidRPr="00055840" w:rsidRDefault="00567AF9" w:rsidP="00567AF9">
      <w:pPr>
        <w:spacing w:after="0"/>
        <w:ind w:firstLine="567"/>
      </w:pPr>
      <w:r w:rsidRPr="00055840">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40016F00" w14:textId="77777777" w:rsidR="00567AF9" w:rsidRPr="00055840" w:rsidRDefault="00567AF9" w:rsidP="00567AF9">
      <w:pPr>
        <w:spacing w:after="0"/>
        <w:ind w:firstLine="567"/>
      </w:pPr>
      <w:r w:rsidRPr="00055840">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120C2DAB" w14:textId="77777777" w:rsidR="00567AF9" w:rsidRPr="00055840" w:rsidRDefault="00567AF9" w:rsidP="00567AF9">
      <w:pPr>
        <w:spacing w:after="0"/>
        <w:ind w:firstLine="567"/>
      </w:pPr>
      <w:r w:rsidRPr="00055840">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7840A45A" w14:textId="77777777" w:rsidR="00567AF9" w:rsidRPr="00055840" w:rsidRDefault="00567AF9" w:rsidP="00567AF9">
      <w:pPr>
        <w:spacing w:after="0"/>
        <w:ind w:firstLine="567"/>
      </w:pPr>
      <w:r w:rsidRPr="00055840">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62EE097A" w14:textId="77777777" w:rsidR="00567AF9" w:rsidRPr="00055840" w:rsidRDefault="00567AF9" w:rsidP="00567AF9">
      <w:pPr>
        <w:spacing w:after="0"/>
        <w:ind w:firstLine="567"/>
      </w:pPr>
      <w:r w:rsidRPr="00055840">
        <w:t xml:space="preserve">• безвозмездного устранения недостатков Оборудования; </w:t>
      </w:r>
    </w:p>
    <w:p w14:paraId="60EE8607" w14:textId="77777777" w:rsidR="00567AF9" w:rsidRPr="00055840" w:rsidRDefault="00567AF9" w:rsidP="00567AF9">
      <w:pPr>
        <w:spacing w:after="0"/>
        <w:ind w:firstLine="567"/>
      </w:pPr>
      <w:r w:rsidRPr="00055840">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3998AC49" w14:textId="77777777" w:rsidR="00567AF9" w:rsidRPr="00055840" w:rsidRDefault="00567AF9" w:rsidP="00567AF9">
      <w:pPr>
        <w:spacing w:after="0"/>
        <w:ind w:firstLine="567"/>
      </w:pPr>
      <w:r w:rsidRPr="00055840">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31163C05" w14:textId="77777777" w:rsidR="00567AF9" w:rsidRPr="00055840" w:rsidRDefault="00567AF9" w:rsidP="00567AF9">
      <w:pPr>
        <w:spacing w:after="0"/>
        <w:ind w:firstLine="567"/>
      </w:pPr>
      <w:r w:rsidRPr="00055840">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3D095AF1" w14:textId="77777777" w:rsidR="00567AF9" w:rsidRPr="00055840" w:rsidRDefault="00567AF9" w:rsidP="00567AF9">
      <w:pPr>
        <w:spacing w:after="0"/>
        <w:ind w:firstLine="567"/>
      </w:pPr>
      <w:r w:rsidRPr="00055840">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2AF2A233" w14:textId="77777777" w:rsidR="00567AF9" w:rsidRPr="00055840" w:rsidRDefault="00567AF9" w:rsidP="00567AF9">
      <w:pPr>
        <w:spacing w:after="0"/>
        <w:ind w:firstLine="567"/>
      </w:pPr>
      <w:r w:rsidRPr="00055840">
        <w:t xml:space="preserve">6.7. Покупатель вправе предъявить к Поставщику требования, перечисленные в </w:t>
      </w:r>
      <w:proofErr w:type="spellStart"/>
      <w:r w:rsidRPr="00055840">
        <w:t>п.п</w:t>
      </w:r>
      <w:proofErr w:type="spellEnd"/>
      <w:r w:rsidRPr="00055840">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055840">
        <w:t>п.п</w:t>
      </w:r>
      <w:proofErr w:type="spellEnd"/>
      <w:r w:rsidRPr="00055840">
        <w:t xml:space="preserve">. 6.4. - 6.6. Договора, Поставщик обязан в срок, согласованны Сторонами, устранить за свой счет недостатки, выявленные в ходе приемки. </w:t>
      </w:r>
    </w:p>
    <w:p w14:paraId="39453F6A" w14:textId="77777777" w:rsidR="00567AF9" w:rsidRPr="00055840" w:rsidRDefault="00567AF9" w:rsidP="00567AF9">
      <w:pPr>
        <w:spacing w:after="0"/>
        <w:ind w:firstLine="567"/>
      </w:pPr>
      <w:r w:rsidRPr="00055840">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309EAAE3" w14:textId="77777777" w:rsidR="00567AF9" w:rsidRPr="00055840" w:rsidRDefault="00567AF9" w:rsidP="00567AF9">
      <w:pPr>
        <w:spacing w:after="0"/>
        <w:ind w:firstLine="567"/>
      </w:pPr>
      <w:r w:rsidRPr="00055840">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520E9716" w14:textId="77777777" w:rsidR="00567AF9" w:rsidRPr="00055840" w:rsidRDefault="00567AF9" w:rsidP="00567AF9">
      <w:pPr>
        <w:spacing w:after="0"/>
        <w:ind w:firstLine="567"/>
      </w:pPr>
      <w:r w:rsidRPr="00055840">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14C711EB" w14:textId="77777777" w:rsidR="00567AF9" w:rsidRPr="00055840" w:rsidRDefault="00567AF9" w:rsidP="00567AF9">
      <w:pPr>
        <w:spacing w:after="0"/>
        <w:ind w:firstLine="567"/>
      </w:pPr>
      <w:r w:rsidRPr="00055840">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34071F91" w14:textId="77777777" w:rsidR="00567AF9" w:rsidRPr="00055840" w:rsidRDefault="00567AF9" w:rsidP="00567AF9">
      <w:pPr>
        <w:spacing w:after="0"/>
        <w:ind w:firstLine="567"/>
      </w:pPr>
      <w:r w:rsidRPr="00055840">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1052C430" w14:textId="77777777" w:rsidR="00567AF9" w:rsidRDefault="00567AF9" w:rsidP="00567AF9">
      <w:pPr>
        <w:spacing w:after="0"/>
        <w:ind w:firstLine="567"/>
      </w:pPr>
      <w:r w:rsidRPr="00055840">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6B6590E7" w14:textId="77777777" w:rsidR="00085CEE" w:rsidRPr="00055840" w:rsidRDefault="00085CEE" w:rsidP="00567AF9">
      <w:pPr>
        <w:spacing w:after="0"/>
        <w:ind w:firstLine="567"/>
      </w:pPr>
    </w:p>
    <w:p w14:paraId="523D15FE" w14:textId="77777777" w:rsidR="00567AF9" w:rsidRPr="00055840" w:rsidRDefault="00567AF9" w:rsidP="00567AF9">
      <w:pPr>
        <w:spacing w:after="0"/>
        <w:jc w:val="center"/>
        <w:rPr>
          <w:b/>
        </w:rPr>
      </w:pPr>
      <w:r w:rsidRPr="00055840">
        <w:rPr>
          <w:b/>
        </w:rPr>
        <w:t>7. ОТВЕТСТВЕННОСТЬ СТОРОН</w:t>
      </w:r>
    </w:p>
    <w:p w14:paraId="0C817FBA" w14:textId="77777777" w:rsidR="00567AF9" w:rsidRPr="00055840" w:rsidRDefault="00567AF9" w:rsidP="00567AF9">
      <w:pPr>
        <w:spacing w:after="0"/>
        <w:ind w:firstLine="567"/>
      </w:pPr>
      <w:r w:rsidRPr="00055840">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14:paraId="5F0DBCDD" w14:textId="77777777" w:rsidR="00567AF9" w:rsidRPr="00055840" w:rsidRDefault="00567AF9" w:rsidP="00567AF9">
      <w:pPr>
        <w:spacing w:after="0"/>
        <w:ind w:firstLine="567"/>
      </w:pPr>
      <w:r w:rsidRPr="00055840">
        <w:t xml:space="preserve">7.2. За просрочку Работ (монтаж, пусконаладочные работы, инструктаж персонала) Поставщик, по требованию Покупателя, уплачивает пени в размере 0,1% от цены Договора за каждый день просрочки. </w:t>
      </w:r>
    </w:p>
    <w:p w14:paraId="2D135044" w14:textId="77777777" w:rsidR="00567AF9" w:rsidRPr="00055840" w:rsidRDefault="00567AF9" w:rsidP="00567AF9">
      <w:pPr>
        <w:spacing w:after="0"/>
        <w:ind w:firstLine="567"/>
      </w:pPr>
      <w:r w:rsidRPr="00055840">
        <w:t xml:space="preserve">7.3.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14:paraId="58FAFC58" w14:textId="77777777" w:rsidR="00567AF9" w:rsidRPr="00055840" w:rsidRDefault="00567AF9" w:rsidP="00567AF9">
      <w:pPr>
        <w:spacing w:after="0"/>
        <w:ind w:firstLine="567"/>
      </w:pPr>
      <w:r w:rsidRPr="00055840">
        <w:t xml:space="preserve">7.4. Уплата пени не освобождает Стороны от выполнения обязательств по настоящему Договору. </w:t>
      </w:r>
    </w:p>
    <w:p w14:paraId="2FAFAC4A" w14:textId="77777777" w:rsidR="00567AF9" w:rsidRDefault="00567AF9" w:rsidP="00567AF9">
      <w:pPr>
        <w:spacing w:after="0"/>
        <w:ind w:firstLine="567"/>
      </w:pPr>
      <w:r w:rsidRPr="00055840">
        <w:t>7.5.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3274E222" w14:textId="77777777" w:rsidR="00085CEE" w:rsidRPr="00055840" w:rsidRDefault="00085CEE" w:rsidP="00567AF9">
      <w:pPr>
        <w:spacing w:after="0"/>
        <w:ind w:firstLine="567"/>
      </w:pPr>
    </w:p>
    <w:p w14:paraId="01715114" w14:textId="77777777" w:rsidR="00567AF9" w:rsidRPr="00055840" w:rsidRDefault="00567AF9" w:rsidP="00567AF9">
      <w:pPr>
        <w:spacing w:after="0"/>
        <w:jc w:val="center"/>
        <w:rPr>
          <w:b/>
        </w:rPr>
      </w:pPr>
      <w:r w:rsidRPr="00055840">
        <w:rPr>
          <w:b/>
        </w:rPr>
        <w:t>8. ГАРАНТИИ</w:t>
      </w:r>
    </w:p>
    <w:p w14:paraId="73401699" w14:textId="77777777" w:rsidR="00567AF9" w:rsidRPr="00055840" w:rsidRDefault="00567AF9" w:rsidP="00567AF9">
      <w:pPr>
        <w:spacing w:after="0"/>
        <w:ind w:firstLine="567"/>
      </w:pPr>
      <w:r w:rsidRPr="00055840">
        <w:t xml:space="preserve">8.1. Оборудование должно соответствовать требованиям Договора и Приложений к нему, не содержать дефектов изготовления. </w:t>
      </w:r>
    </w:p>
    <w:p w14:paraId="7CAFDD79" w14:textId="77777777" w:rsidR="00567AF9" w:rsidRPr="00055840" w:rsidRDefault="00567AF9" w:rsidP="00567AF9">
      <w:pPr>
        <w:spacing w:after="0"/>
        <w:ind w:firstLine="567"/>
      </w:pPr>
      <w:r w:rsidRPr="00055840">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055840">
        <w:t>т.ч</w:t>
      </w:r>
      <w:proofErr w:type="spellEnd"/>
      <w:r w:rsidRPr="00055840">
        <w:t xml:space="preserve">. права интеллектуальной собственности или смежные с ними. </w:t>
      </w:r>
    </w:p>
    <w:p w14:paraId="01D053F0" w14:textId="77777777" w:rsidR="00567AF9" w:rsidRPr="00055840" w:rsidRDefault="00567AF9" w:rsidP="00567AF9">
      <w:pPr>
        <w:spacing w:after="0"/>
        <w:ind w:firstLine="567"/>
      </w:pPr>
      <w:r w:rsidRPr="00A64264">
        <w:t>8.3. Гарантийный</w:t>
      </w:r>
      <w:r w:rsidRPr="00972115">
        <w:t xml:space="preserve">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w:t>
      </w:r>
      <w:r>
        <w:t>12</w:t>
      </w:r>
      <w:r w:rsidRPr="00972115">
        <w:t xml:space="preserve"> (</w:t>
      </w:r>
      <w:r>
        <w:t>Двенадцать</w:t>
      </w:r>
      <w:r w:rsidRPr="00972115">
        <w:t>) месяц</w:t>
      </w:r>
      <w:r>
        <w:t>ев</w:t>
      </w:r>
      <w:r w:rsidRPr="00972115">
        <w:t xml:space="preserve"> со дня подписания сторонами Акта ввода Оборудования в эксплуатацию.</w:t>
      </w:r>
    </w:p>
    <w:p w14:paraId="3030BDBC" w14:textId="77777777" w:rsidR="00567AF9" w:rsidRPr="00055840" w:rsidRDefault="00567AF9" w:rsidP="00567AF9">
      <w:pPr>
        <w:spacing w:after="0"/>
        <w:ind w:firstLine="601"/>
      </w:pPr>
      <w:r>
        <w:rPr>
          <w:rFonts w:eastAsia="Calibri"/>
        </w:rPr>
        <w:t>Гарантия качества О</w:t>
      </w:r>
      <w:r w:rsidRPr="00055840">
        <w:rPr>
          <w:rFonts w:eastAsia="Calibri"/>
        </w:rPr>
        <w:t>борудования распространяется на все узлы, детали, запасные части, расходные материалы</w:t>
      </w:r>
      <w:r w:rsidRPr="00055840">
        <w:t>,</w:t>
      </w:r>
      <w:r>
        <w:rPr>
          <w:rFonts w:eastAsia="Calibri"/>
        </w:rPr>
        <w:t xml:space="preserve"> входящие в комплектацию О</w:t>
      </w:r>
      <w:r w:rsidRPr="00055840">
        <w:rPr>
          <w:rFonts w:eastAsia="Calibri"/>
        </w:rPr>
        <w:t>борудования</w:t>
      </w:r>
      <w:r w:rsidRPr="00055840">
        <w:t>.</w:t>
      </w:r>
    </w:p>
    <w:p w14:paraId="58EB9AD5" w14:textId="77777777" w:rsidR="00567AF9" w:rsidRPr="00055840" w:rsidRDefault="00567AF9" w:rsidP="00567AF9">
      <w:pPr>
        <w:spacing w:after="0"/>
        <w:ind w:firstLine="601"/>
        <w:rPr>
          <w:rFonts w:eastAsia="Calibri"/>
        </w:rPr>
      </w:pPr>
      <w:r w:rsidRPr="00055840">
        <w:rPr>
          <w:rFonts w:eastAsia="Calibri"/>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w:t>
      </w:r>
      <w:r>
        <w:rPr>
          <w:rFonts w:eastAsia="Calibri"/>
        </w:rPr>
        <w:t>ля О</w:t>
      </w:r>
      <w:r w:rsidRPr="00055840">
        <w:rPr>
          <w:rFonts w:eastAsia="Calibri"/>
        </w:rPr>
        <w:t>борудования. При невозможности выпо</w:t>
      </w:r>
      <w:r>
        <w:rPr>
          <w:rFonts w:eastAsia="Calibri"/>
        </w:rPr>
        <w:t>лнить техническое обслуживание О</w:t>
      </w:r>
      <w:r w:rsidRPr="00055840">
        <w:rPr>
          <w:rFonts w:eastAsia="Calibri"/>
        </w:rPr>
        <w:t>борудования на территории (по месту нахождения) Покупателя, Поставщик обязан за свой сч</w:t>
      </w:r>
      <w:r>
        <w:rPr>
          <w:rFonts w:eastAsia="Calibri"/>
        </w:rPr>
        <w:t>ет осуществить транспортировку О</w:t>
      </w:r>
      <w:r w:rsidRPr="00055840">
        <w:rPr>
          <w:rFonts w:eastAsia="Calibri"/>
        </w:rPr>
        <w:t xml:space="preserve">борудования к месту проведения гарантийного обслуживания, а также </w:t>
      </w:r>
      <w:r>
        <w:rPr>
          <w:rFonts w:eastAsia="Calibri"/>
        </w:rPr>
        <w:t>возврат данного О</w:t>
      </w:r>
      <w:r w:rsidRPr="00055840">
        <w:rPr>
          <w:rFonts w:eastAsia="Calibri"/>
        </w:rPr>
        <w:t>борудования Покупателю, после гарантийного обслуживания.</w:t>
      </w:r>
    </w:p>
    <w:p w14:paraId="619FBD6F" w14:textId="77777777" w:rsidR="00567AF9" w:rsidRPr="00055840" w:rsidRDefault="00567AF9" w:rsidP="00567AF9">
      <w:pPr>
        <w:spacing w:after="0"/>
        <w:ind w:firstLine="601"/>
      </w:pPr>
      <w:r w:rsidRPr="00055840">
        <w:rPr>
          <w:rFonts w:eastAsia="Calibri"/>
        </w:rPr>
        <w:t>Гарантийное обслуживание на территории Покупателя должно производиться представителям</w:t>
      </w:r>
      <w:r>
        <w:rPr>
          <w:rFonts w:eastAsia="Calibri"/>
        </w:rPr>
        <w:t>и поставщика или производителя Оборудования.</w:t>
      </w:r>
    </w:p>
    <w:p w14:paraId="48334648" w14:textId="77777777" w:rsidR="00567AF9" w:rsidRPr="00055840" w:rsidRDefault="00567AF9" w:rsidP="00567AF9">
      <w:pPr>
        <w:spacing w:after="0"/>
        <w:ind w:firstLine="567"/>
      </w:pPr>
      <w:r w:rsidRPr="00055840">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721C14C4" w14:textId="77777777" w:rsidR="00567AF9" w:rsidRPr="00055840" w:rsidRDefault="00567AF9" w:rsidP="00567AF9">
      <w:pPr>
        <w:spacing w:after="0"/>
        <w:ind w:firstLine="567"/>
      </w:pPr>
      <w:r w:rsidRPr="00055840">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3A559086" w14:textId="77777777" w:rsidR="00567AF9" w:rsidRPr="00055840" w:rsidRDefault="00567AF9" w:rsidP="00567AF9">
      <w:pPr>
        <w:spacing w:after="0"/>
        <w:ind w:firstLine="567"/>
      </w:pPr>
      <w:r w:rsidRPr="00055840">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7F963F1D" w14:textId="77777777" w:rsidR="00567AF9" w:rsidRPr="00055840" w:rsidRDefault="00567AF9" w:rsidP="00567AF9">
      <w:pPr>
        <w:spacing w:after="0"/>
        <w:ind w:firstLine="567"/>
      </w:pPr>
      <w:r w:rsidRPr="00055840">
        <w:t xml:space="preserve">8.7. Поставщик гарантирует надлежащий профессиональный уровень своего персонала, выполняющего Работы. </w:t>
      </w:r>
    </w:p>
    <w:p w14:paraId="420044F4" w14:textId="429F63A7" w:rsidR="00567AF9" w:rsidRDefault="00567AF9" w:rsidP="00567AF9">
      <w:pPr>
        <w:pStyle w:val="ab"/>
        <w:tabs>
          <w:tab w:val="clear" w:pos="709"/>
          <w:tab w:val="left" w:pos="-298"/>
          <w:tab w:val="left" w:pos="757"/>
        </w:tabs>
        <w:spacing w:before="0" w:after="0" w:line="240" w:lineRule="auto"/>
        <w:ind w:firstLine="581"/>
        <w:jc w:val="both"/>
        <w:rPr>
          <w:rStyle w:val="ac"/>
          <w:rFonts w:ascii="Times New Roman" w:hAnsi="Times New Roman" w:cs="Times New Roman"/>
          <w:color w:val="auto"/>
          <w:sz w:val="24"/>
          <w:szCs w:val="24"/>
        </w:rPr>
      </w:pPr>
      <w:r w:rsidRPr="00055840">
        <w:rPr>
          <w:rStyle w:val="ac"/>
          <w:rFonts w:ascii="Times New Roman" w:hAnsi="Times New Roman" w:cs="Times New Roman"/>
          <w:bCs/>
          <w:color w:val="auto"/>
          <w:sz w:val="24"/>
          <w:szCs w:val="24"/>
        </w:rPr>
        <w:t>8.8. П</w:t>
      </w:r>
      <w:r w:rsidRPr="00055840">
        <w:rPr>
          <w:rStyle w:val="ac"/>
          <w:rFonts w:ascii="Times New Roman" w:hAnsi="Times New Roman" w:cs="Times New Roman"/>
          <w:color w:val="auto"/>
          <w:sz w:val="24"/>
          <w:szCs w:val="24"/>
        </w:rPr>
        <w:t xml:space="preserve">о письменному требованию Покупателя и за счёт Поставщика, Поставщик должен устранять все дефекты и недостатки в работе Оборудования, выявленные в процессе их эксплуатации или </w:t>
      </w:r>
      <w:proofErr w:type="gramStart"/>
      <w:r w:rsidRPr="00055840">
        <w:rPr>
          <w:rStyle w:val="ac"/>
          <w:rFonts w:ascii="Times New Roman" w:hAnsi="Times New Roman" w:cs="Times New Roman"/>
          <w:color w:val="auto"/>
          <w:sz w:val="24"/>
          <w:szCs w:val="24"/>
        </w:rPr>
        <w:t>во</w:t>
      </w:r>
      <w:r w:rsidR="00085CEE">
        <w:rPr>
          <w:rStyle w:val="ac"/>
          <w:rFonts w:ascii="Times New Roman" w:hAnsi="Times New Roman" w:cs="Times New Roman"/>
          <w:color w:val="auto"/>
          <w:sz w:val="24"/>
          <w:szCs w:val="24"/>
        </w:rPr>
        <w:t xml:space="preserve"> </w:t>
      </w:r>
      <w:r w:rsidRPr="00055840">
        <w:rPr>
          <w:rStyle w:val="ac"/>
          <w:rFonts w:ascii="Times New Roman" w:hAnsi="Times New Roman" w:cs="Times New Roman"/>
          <w:color w:val="auto"/>
          <w:sz w:val="24"/>
          <w:szCs w:val="24"/>
        </w:rPr>
        <w:t xml:space="preserve">время </w:t>
      </w:r>
      <w:proofErr w:type="gramEnd"/>
      <w:r w:rsidRPr="00055840">
        <w:rPr>
          <w:rStyle w:val="ac"/>
          <w:rFonts w:ascii="Times New Roman" w:hAnsi="Times New Roman" w:cs="Times New Roman"/>
          <w:color w:val="auto"/>
          <w:sz w:val="24"/>
          <w:szCs w:val="24"/>
        </w:rPr>
        <w:t>их приёмки.</w:t>
      </w:r>
    </w:p>
    <w:p w14:paraId="491401B3" w14:textId="77777777" w:rsidR="00085CEE" w:rsidRPr="00055840" w:rsidRDefault="00085CEE" w:rsidP="00567AF9">
      <w:pPr>
        <w:pStyle w:val="ab"/>
        <w:tabs>
          <w:tab w:val="clear" w:pos="709"/>
          <w:tab w:val="left" w:pos="-298"/>
          <w:tab w:val="left" w:pos="757"/>
        </w:tabs>
        <w:spacing w:before="0" w:after="0" w:line="240" w:lineRule="auto"/>
        <w:ind w:firstLine="581"/>
        <w:jc w:val="both"/>
        <w:rPr>
          <w:rFonts w:cs="Times New Roman"/>
          <w:sz w:val="24"/>
          <w:szCs w:val="24"/>
        </w:rPr>
      </w:pPr>
    </w:p>
    <w:p w14:paraId="1F622394" w14:textId="77777777" w:rsidR="00567AF9" w:rsidRPr="00055840" w:rsidRDefault="00567AF9" w:rsidP="00567AF9">
      <w:pPr>
        <w:spacing w:after="0"/>
        <w:jc w:val="center"/>
        <w:rPr>
          <w:b/>
        </w:rPr>
      </w:pPr>
      <w:r w:rsidRPr="00055840">
        <w:rPr>
          <w:b/>
        </w:rPr>
        <w:t>9. ОБСТОЯТЕЛЬСТВА НЕПРЕОДОЛИМОЙ СИЛЫ</w:t>
      </w:r>
    </w:p>
    <w:p w14:paraId="12FB9D90" w14:textId="77777777" w:rsidR="00567AF9" w:rsidRPr="00055840" w:rsidRDefault="00567AF9" w:rsidP="00567AF9">
      <w:pPr>
        <w:spacing w:after="0"/>
        <w:ind w:firstLine="567"/>
      </w:pPr>
      <w:r w:rsidRPr="00055840">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59D86B03" w14:textId="77777777" w:rsidR="00567AF9" w:rsidRPr="00055840" w:rsidRDefault="00567AF9" w:rsidP="00567AF9">
      <w:pPr>
        <w:spacing w:after="0"/>
        <w:ind w:firstLine="567"/>
      </w:pPr>
      <w:r w:rsidRPr="00055840">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5E8E39CA" w14:textId="77777777" w:rsidR="00567AF9" w:rsidRPr="00055840" w:rsidRDefault="00567AF9" w:rsidP="00567AF9">
      <w:pPr>
        <w:spacing w:after="0"/>
        <w:ind w:firstLine="567"/>
      </w:pPr>
      <w:r w:rsidRPr="00055840">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114BE336" w14:textId="77777777" w:rsidR="00567AF9" w:rsidRPr="00055840" w:rsidRDefault="00567AF9" w:rsidP="00567AF9">
      <w:pPr>
        <w:spacing w:after="0"/>
        <w:ind w:firstLine="567"/>
      </w:pPr>
      <w:r w:rsidRPr="00055840">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27584684" w14:textId="77777777" w:rsidR="00567AF9" w:rsidRPr="00055840" w:rsidRDefault="00567AF9" w:rsidP="00567AF9">
      <w:pPr>
        <w:spacing w:after="0"/>
        <w:ind w:firstLine="567"/>
      </w:pPr>
      <w:r w:rsidRPr="00055840">
        <w:t>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w:t>
      </w:r>
    </w:p>
    <w:p w14:paraId="77BEE42B" w14:textId="77777777" w:rsidR="00085CEE" w:rsidRDefault="00085CEE" w:rsidP="00567AF9">
      <w:pPr>
        <w:spacing w:after="0"/>
        <w:ind w:firstLine="567"/>
        <w:jc w:val="center"/>
        <w:rPr>
          <w:b/>
        </w:rPr>
      </w:pPr>
    </w:p>
    <w:p w14:paraId="0095FCC4" w14:textId="77777777" w:rsidR="00567AF9" w:rsidRPr="00055840" w:rsidRDefault="00567AF9" w:rsidP="00567AF9">
      <w:pPr>
        <w:spacing w:after="0"/>
        <w:ind w:firstLine="567"/>
        <w:jc w:val="center"/>
        <w:rPr>
          <w:b/>
        </w:rPr>
      </w:pPr>
      <w:r w:rsidRPr="00055840">
        <w:rPr>
          <w:b/>
        </w:rPr>
        <w:t>10. ПОРЯДОК РАССМОТРЕНИЯ СПОРОВ</w:t>
      </w:r>
    </w:p>
    <w:p w14:paraId="150E9145" w14:textId="77777777" w:rsidR="00567AF9" w:rsidRPr="00055840" w:rsidRDefault="00567AF9" w:rsidP="00567AF9">
      <w:pPr>
        <w:spacing w:after="0"/>
        <w:ind w:firstLine="567"/>
        <w:rPr>
          <w:rFonts w:eastAsia="Calibri"/>
          <w:lang w:eastAsia="en-US"/>
        </w:rPr>
      </w:pPr>
      <w:r w:rsidRPr="00055840">
        <w:t xml:space="preserve">10.1. </w:t>
      </w:r>
      <w:r w:rsidRPr="00055840">
        <w:rPr>
          <w:rFonts w:eastAsia="Calibri"/>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6AE7C208" w14:textId="77777777" w:rsidR="00567AF9" w:rsidRPr="00055840" w:rsidRDefault="00567AF9" w:rsidP="00567AF9">
      <w:pPr>
        <w:spacing w:after="0"/>
        <w:ind w:firstLine="567"/>
        <w:rPr>
          <w:rFonts w:eastAsia="Calibri"/>
          <w:lang w:eastAsia="en-US"/>
        </w:rPr>
      </w:pPr>
      <w:r w:rsidRPr="00055840">
        <w:rPr>
          <w:rFonts w:eastAsia="Calibri"/>
          <w:lang w:eastAsia="en-US"/>
        </w:rPr>
        <w:t>10.2. До передачи спора на разрешение Сторонами должен быть соблюден претензионный порядок его урегулирования.</w:t>
      </w:r>
    </w:p>
    <w:p w14:paraId="580B9A90" w14:textId="77777777" w:rsidR="00567AF9" w:rsidRPr="00055840" w:rsidRDefault="00567AF9" w:rsidP="00567AF9">
      <w:pPr>
        <w:spacing w:after="0"/>
        <w:ind w:firstLine="567"/>
        <w:rPr>
          <w:rFonts w:eastAsia="Calibri"/>
          <w:lang w:eastAsia="en-US"/>
        </w:rPr>
      </w:pPr>
      <w:r w:rsidRPr="00055840">
        <w:rPr>
          <w:rFonts w:eastAsia="Calibri"/>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50356CE3" w14:textId="77777777" w:rsidR="00567AF9" w:rsidRPr="00055840" w:rsidRDefault="00567AF9" w:rsidP="00567AF9">
      <w:pPr>
        <w:spacing w:after="0"/>
        <w:ind w:firstLine="567"/>
        <w:rPr>
          <w:rFonts w:eastAsia="Calibri"/>
          <w:lang w:eastAsia="en-US"/>
        </w:rPr>
      </w:pPr>
      <w:r w:rsidRPr="00055840">
        <w:rPr>
          <w:rFonts w:eastAsia="Calibri"/>
          <w:lang w:eastAsia="en-US"/>
        </w:rPr>
        <w:t>10.4. Сторона, получившая претензию, обязана</w:t>
      </w:r>
      <w:r>
        <w:rPr>
          <w:rFonts w:eastAsia="Calibri"/>
          <w:lang w:eastAsia="en-US"/>
        </w:rPr>
        <w:t xml:space="preserve"> рассмотреть ее в течение 15 </w:t>
      </w:r>
      <w:r w:rsidRPr="00055840">
        <w:rPr>
          <w:rFonts w:eastAsia="Calibri"/>
          <w:lang w:eastAsia="en-US"/>
        </w:rPr>
        <w:t>(Пятнадцати) календарных дней с момента получения и направить другой Стороне мотивированный ответ.</w:t>
      </w:r>
    </w:p>
    <w:p w14:paraId="2C9F33DB" w14:textId="77777777" w:rsidR="00567AF9" w:rsidRDefault="00567AF9" w:rsidP="00567AF9">
      <w:pPr>
        <w:pStyle w:val="a3"/>
        <w:spacing w:after="0" w:line="240" w:lineRule="auto"/>
        <w:ind w:left="0" w:firstLine="567"/>
        <w:rPr>
          <w:rFonts w:ascii="Times New Roman" w:hAnsi="Times New Roman"/>
          <w:bCs/>
          <w:iCs/>
          <w:sz w:val="24"/>
          <w:szCs w:val="24"/>
        </w:rPr>
      </w:pPr>
      <w:r w:rsidRPr="00055840">
        <w:rPr>
          <w:rFonts w:ascii="Times New Roman" w:hAnsi="Times New Roman"/>
          <w:sz w:val="24"/>
          <w:szCs w:val="24"/>
        </w:rPr>
        <w:t>10.5. Ответ на претензию направляется по факсу либо заказным письмом</w:t>
      </w:r>
      <w:r w:rsidRPr="00055840">
        <w:rPr>
          <w:rFonts w:ascii="Times New Roman" w:hAnsi="Times New Roman"/>
          <w:bCs/>
          <w:iCs/>
          <w:sz w:val="24"/>
          <w:szCs w:val="24"/>
        </w:rPr>
        <w:t>.</w:t>
      </w:r>
    </w:p>
    <w:p w14:paraId="7144320A" w14:textId="77777777" w:rsidR="00085CEE" w:rsidRPr="00055840" w:rsidRDefault="00085CEE" w:rsidP="00567AF9">
      <w:pPr>
        <w:pStyle w:val="a3"/>
        <w:spacing w:after="0" w:line="240" w:lineRule="auto"/>
        <w:ind w:left="0" w:firstLine="567"/>
        <w:rPr>
          <w:rFonts w:ascii="Times New Roman" w:hAnsi="Times New Roman"/>
          <w:b/>
          <w:bCs/>
          <w:iCs/>
          <w:sz w:val="24"/>
          <w:szCs w:val="24"/>
        </w:rPr>
      </w:pPr>
    </w:p>
    <w:p w14:paraId="729527E8" w14:textId="77777777" w:rsidR="00567AF9" w:rsidRPr="00055840" w:rsidRDefault="00567AF9" w:rsidP="00567AF9">
      <w:pPr>
        <w:spacing w:after="0"/>
        <w:jc w:val="center"/>
        <w:rPr>
          <w:b/>
        </w:rPr>
      </w:pPr>
      <w:r w:rsidRPr="00055840">
        <w:rPr>
          <w:b/>
        </w:rPr>
        <w:t>11. КОНФИДЕНЦИАЛЬНОСТЬ.</w:t>
      </w:r>
    </w:p>
    <w:p w14:paraId="5F28D6D5" w14:textId="77777777" w:rsidR="00567AF9" w:rsidRPr="00055840" w:rsidRDefault="00567AF9" w:rsidP="00567AF9">
      <w:pPr>
        <w:spacing w:after="0"/>
        <w:ind w:firstLine="540"/>
      </w:pPr>
      <w:r w:rsidRPr="00055840">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3CC6846B" w14:textId="77777777" w:rsidR="00567AF9" w:rsidRPr="00055840" w:rsidRDefault="00567AF9" w:rsidP="00567AF9">
      <w:pPr>
        <w:spacing w:after="0"/>
        <w:ind w:firstLine="540"/>
      </w:pPr>
      <w:r w:rsidRPr="00055840">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26D2CAF3" w14:textId="77777777" w:rsidR="00567AF9" w:rsidRDefault="00567AF9" w:rsidP="00567AF9">
      <w:pPr>
        <w:spacing w:after="0"/>
        <w:ind w:firstLine="567"/>
      </w:pPr>
      <w:r w:rsidRPr="00055840">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6040A38A" w14:textId="77777777" w:rsidR="00085CEE" w:rsidRPr="00055840" w:rsidRDefault="00085CEE" w:rsidP="00567AF9">
      <w:pPr>
        <w:spacing w:after="0"/>
        <w:ind w:firstLine="567"/>
      </w:pPr>
    </w:p>
    <w:p w14:paraId="7FC08A17" w14:textId="77777777" w:rsidR="00567AF9" w:rsidRPr="00055840" w:rsidRDefault="00567AF9" w:rsidP="00567AF9">
      <w:pPr>
        <w:spacing w:after="0"/>
        <w:jc w:val="center"/>
        <w:rPr>
          <w:b/>
        </w:rPr>
      </w:pPr>
      <w:r w:rsidRPr="00055840">
        <w:rPr>
          <w:b/>
        </w:rPr>
        <w:t xml:space="preserve">12. </w:t>
      </w:r>
      <w:r w:rsidRPr="00055840">
        <w:rPr>
          <w:b/>
          <w:shd w:val="clear" w:color="auto" w:fill="FFFFFF"/>
        </w:rPr>
        <w:t>АНТИКОРРУПЦИОННАЯ ОГОВОРКА</w:t>
      </w:r>
    </w:p>
    <w:p w14:paraId="187E8EF1" w14:textId="77777777" w:rsidR="00567AF9" w:rsidRPr="00055840" w:rsidRDefault="00567AF9" w:rsidP="00567AF9">
      <w:pPr>
        <w:spacing w:after="0"/>
        <w:ind w:firstLine="567"/>
      </w:pPr>
      <w:r w:rsidRPr="00055840">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4A3E6D52" w14:textId="77777777" w:rsidR="00567AF9" w:rsidRDefault="00567AF9" w:rsidP="00567AF9">
      <w:pPr>
        <w:spacing w:after="0"/>
        <w:ind w:firstLine="567"/>
        <w:contextualSpacing/>
        <w:rPr>
          <w:shd w:val="clear" w:color="auto" w:fill="FFFFFF"/>
        </w:rPr>
      </w:pPr>
      <w:r w:rsidRPr="00055840">
        <w:rPr>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2ACED35B" w14:textId="77777777" w:rsidR="00085CEE" w:rsidRPr="00055840" w:rsidRDefault="00085CEE" w:rsidP="00567AF9">
      <w:pPr>
        <w:spacing w:after="0"/>
        <w:ind w:firstLine="567"/>
        <w:contextualSpacing/>
        <w:rPr>
          <w:shd w:val="clear" w:color="auto" w:fill="FFFFFF"/>
        </w:rPr>
      </w:pPr>
    </w:p>
    <w:p w14:paraId="57F4BE5A" w14:textId="77777777" w:rsidR="00567AF9" w:rsidRPr="00055840" w:rsidRDefault="00567AF9" w:rsidP="00567AF9">
      <w:pPr>
        <w:autoSpaceDE w:val="0"/>
        <w:autoSpaceDN w:val="0"/>
        <w:adjustRightInd w:val="0"/>
        <w:spacing w:after="0"/>
        <w:jc w:val="center"/>
        <w:rPr>
          <w:b/>
          <w:bCs/>
        </w:rPr>
      </w:pPr>
      <w:r w:rsidRPr="00055840">
        <w:rPr>
          <w:b/>
        </w:rPr>
        <w:t>13.</w:t>
      </w:r>
      <w:r w:rsidRPr="00055840">
        <w:rPr>
          <w:b/>
          <w:bCs/>
        </w:rPr>
        <w:t xml:space="preserve"> ОБЕСПЕЧЕНИЕ ИСПОЛНЕНИЯ ОБЯЗАТЕЛЬСТВ ПОСТАВЩИКА</w:t>
      </w:r>
    </w:p>
    <w:p w14:paraId="63375B2F" w14:textId="77777777" w:rsidR="00567AF9" w:rsidRPr="00055840" w:rsidRDefault="00567AF9" w:rsidP="00567AF9">
      <w:pPr>
        <w:suppressAutoHyphens/>
        <w:spacing w:after="0"/>
        <w:ind w:firstLine="567"/>
        <w:contextualSpacing/>
        <w:rPr>
          <w:color w:val="00000A"/>
          <w:kern w:val="1"/>
        </w:rPr>
      </w:pPr>
      <w:r w:rsidRPr="00055840">
        <w:rPr>
          <w:color w:val="00000A"/>
          <w:kern w:val="1"/>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5DB207C5" w14:textId="77777777" w:rsidR="00567AF9" w:rsidRPr="00055840" w:rsidRDefault="00567AF9" w:rsidP="00567AF9">
      <w:pPr>
        <w:spacing w:after="0"/>
        <w:ind w:firstLine="567"/>
        <w:contextualSpacing/>
        <w:rPr>
          <w:rFonts w:eastAsia="Calibri"/>
          <w:lang w:eastAsia="en-US"/>
        </w:rPr>
      </w:pPr>
      <w:r w:rsidRPr="00055840">
        <w:rPr>
          <w:rFonts w:eastAsia="Calibri"/>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11E0E769" w14:textId="77777777" w:rsidR="00567AF9" w:rsidRPr="00055840" w:rsidRDefault="00567AF9" w:rsidP="00567AF9">
      <w:pPr>
        <w:spacing w:after="0"/>
        <w:ind w:firstLine="567"/>
        <w:contextualSpacing/>
        <w:rPr>
          <w:rFonts w:eastAsia="Calibri"/>
          <w:lang w:eastAsia="en-US"/>
        </w:rPr>
      </w:pPr>
      <w:r w:rsidRPr="00055840">
        <w:rPr>
          <w:rFonts w:eastAsia="Calibri"/>
          <w:lang w:eastAsia="en-US"/>
        </w:rPr>
        <w:t>13.2.1. Банковская гарантия:</w:t>
      </w:r>
    </w:p>
    <w:p w14:paraId="7C1A6E9F" w14:textId="77777777" w:rsidR="00567AF9" w:rsidRPr="00055840" w:rsidRDefault="00567AF9" w:rsidP="00567AF9">
      <w:pPr>
        <w:spacing w:after="0"/>
        <w:ind w:firstLine="567"/>
        <w:contextualSpacing/>
        <w:rPr>
          <w:rFonts w:eastAsia="Calibri"/>
          <w:b/>
          <w:lang w:eastAsia="en-US"/>
        </w:rPr>
      </w:pPr>
      <w:r w:rsidRPr="00055840">
        <w:rPr>
          <w:rFonts w:eastAsia="Calibri"/>
          <w:lang w:eastAsia="en-US"/>
        </w:rPr>
        <w:t>13.2.1.1. Срок действия банковской гарантии должен превышать срок действия Договора не менее чем на 1 (Один) месяц</w:t>
      </w:r>
      <w:r w:rsidRPr="00055840">
        <w:rPr>
          <w:rFonts w:eastAsia="Calibri"/>
          <w:b/>
          <w:lang w:eastAsia="en-US"/>
        </w:rPr>
        <w:t>.</w:t>
      </w:r>
    </w:p>
    <w:p w14:paraId="1D12D4E8" w14:textId="77777777" w:rsidR="00567AF9" w:rsidRPr="00055840" w:rsidRDefault="00567AF9" w:rsidP="00567AF9">
      <w:pPr>
        <w:spacing w:after="0"/>
        <w:ind w:firstLine="567"/>
        <w:contextualSpacing/>
        <w:rPr>
          <w:rFonts w:eastAsia="Calibri"/>
          <w:lang w:eastAsia="en-US"/>
        </w:rPr>
      </w:pPr>
      <w:r w:rsidRPr="00055840">
        <w:rPr>
          <w:rFonts w:eastAsia="Calibri"/>
          <w:lang w:eastAsia="en-US"/>
        </w:rPr>
        <w:t>13.2.2. Денежное обеспечение Договора:</w:t>
      </w:r>
    </w:p>
    <w:p w14:paraId="767E8798" w14:textId="77777777" w:rsidR="00567AF9" w:rsidRPr="00055840" w:rsidRDefault="00567AF9" w:rsidP="00567AF9">
      <w:pPr>
        <w:spacing w:after="0"/>
        <w:ind w:firstLine="567"/>
        <w:contextualSpacing/>
        <w:rPr>
          <w:rFonts w:eastAsia="Calibri"/>
          <w:lang w:eastAsia="en-US"/>
        </w:rPr>
      </w:pPr>
      <w:r w:rsidRPr="00055840">
        <w:rPr>
          <w:rFonts w:eastAsia="Calibri"/>
          <w:lang w:eastAsia="en-US"/>
        </w:rPr>
        <w:t>13.2.2.1. Срок действия денежного обеспечения Договора распространяется на весь срок действия настоящего Договора.</w:t>
      </w:r>
    </w:p>
    <w:p w14:paraId="6F24BEB6" w14:textId="77777777" w:rsidR="00567AF9" w:rsidRPr="00055840" w:rsidRDefault="00567AF9" w:rsidP="00567AF9">
      <w:pPr>
        <w:spacing w:after="0"/>
        <w:ind w:firstLine="567"/>
        <w:contextualSpacing/>
        <w:rPr>
          <w:rFonts w:eastAsia="Calibri"/>
          <w:lang w:eastAsia="en-US"/>
        </w:rPr>
      </w:pPr>
      <w:r w:rsidRPr="00055840">
        <w:rPr>
          <w:rFonts w:eastAsia="Calibri"/>
          <w:lang w:eastAsia="en-US"/>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6FB54CEB" w14:textId="77777777" w:rsidR="00567AF9" w:rsidRPr="00055840" w:rsidRDefault="00567AF9" w:rsidP="00567AF9">
      <w:pPr>
        <w:spacing w:after="0"/>
        <w:ind w:firstLine="567"/>
        <w:contextualSpacing/>
        <w:rPr>
          <w:rFonts w:eastAsia="Calibri"/>
          <w:lang w:eastAsia="en-US"/>
        </w:rPr>
      </w:pPr>
      <w:r w:rsidRPr="00055840">
        <w:rPr>
          <w:rFonts w:eastAsia="Calibri"/>
          <w:lang w:eastAsia="en-US"/>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1954B681" w14:textId="77777777" w:rsidR="00567AF9" w:rsidRPr="00055840" w:rsidRDefault="00567AF9" w:rsidP="00567AF9">
      <w:pPr>
        <w:spacing w:after="0"/>
        <w:ind w:firstLine="567"/>
        <w:contextualSpacing/>
        <w:rPr>
          <w:rFonts w:eastAsia="Calibri"/>
          <w:lang w:eastAsia="en-US"/>
        </w:rPr>
      </w:pPr>
      <w:r w:rsidRPr="00055840">
        <w:rPr>
          <w:rFonts w:eastAsia="Calibri"/>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61EA3253" w14:textId="77777777" w:rsidR="00567AF9" w:rsidRDefault="00567AF9" w:rsidP="00567AF9">
      <w:pPr>
        <w:spacing w:after="0"/>
        <w:ind w:firstLine="567"/>
        <w:contextualSpacing/>
        <w:rPr>
          <w:rFonts w:eastAsia="Calibri"/>
          <w:lang w:eastAsia="en-US"/>
        </w:rPr>
      </w:pPr>
      <w:r w:rsidRPr="00055840">
        <w:rPr>
          <w:rFonts w:eastAsia="Calibri"/>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p>
    <w:p w14:paraId="5B8F04F3" w14:textId="77777777" w:rsidR="00085CEE" w:rsidRPr="00055840" w:rsidRDefault="00085CEE" w:rsidP="00567AF9">
      <w:pPr>
        <w:spacing w:after="0"/>
        <w:ind w:firstLine="567"/>
        <w:contextualSpacing/>
        <w:rPr>
          <w:rFonts w:eastAsia="Calibri"/>
          <w:lang w:eastAsia="en-US"/>
        </w:rPr>
      </w:pPr>
    </w:p>
    <w:p w14:paraId="70999495" w14:textId="77777777" w:rsidR="00567AF9" w:rsidRPr="00055840" w:rsidRDefault="00567AF9" w:rsidP="00567AF9">
      <w:pPr>
        <w:spacing w:after="0"/>
        <w:jc w:val="center"/>
        <w:rPr>
          <w:b/>
        </w:rPr>
      </w:pPr>
      <w:r w:rsidRPr="00055840">
        <w:rPr>
          <w:b/>
        </w:rPr>
        <w:t>14. ЗАКЛЮЧИТЕЛЬНЫЕ ПОЛОЖЕНИЯ</w:t>
      </w:r>
    </w:p>
    <w:p w14:paraId="4EE610B0" w14:textId="77777777" w:rsidR="00567AF9" w:rsidRPr="00055840" w:rsidRDefault="00567AF9" w:rsidP="00567AF9">
      <w:pPr>
        <w:spacing w:after="0"/>
        <w:ind w:firstLine="567"/>
      </w:pPr>
      <w:r w:rsidRPr="00055840">
        <w:t xml:space="preserve">14.1. По вопросам, не предусмотренным настоящим Договором, Стороны руководствуются действующим законодательством РФ. </w:t>
      </w:r>
    </w:p>
    <w:p w14:paraId="6B1B13D1" w14:textId="77777777" w:rsidR="00567AF9" w:rsidRPr="00055840" w:rsidRDefault="00567AF9" w:rsidP="00567AF9">
      <w:pPr>
        <w:spacing w:after="0"/>
        <w:ind w:firstLine="567"/>
      </w:pPr>
      <w:r w:rsidRPr="00055840">
        <w:t xml:space="preserve">14.2. Договор вступает в силу с момента его подписания Сторонами и действует до 30 апреля 2025 г., а в части исполнения обязательств – до полного исполнения обязательств Сторонами. </w:t>
      </w:r>
    </w:p>
    <w:p w14:paraId="08D417A4" w14:textId="77777777" w:rsidR="00567AF9" w:rsidRPr="00055840" w:rsidRDefault="00567AF9" w:rsidP="00567AF9">
      <w:pPr>
        <w:spacing w:after="0"/>
        <w:ind w:firstLine="567"/>
      </w:pPr>
      <w:r w:rsidRPr="00055840">
        <w:t>14.3. Поставщик не вправе уступить свои права по настоящему Договору третьему лицу без предварительного письменного согласия Покупателя.</w:t>
      </w:r>
    </w:p>
    <w:p w14:paraId="4B9B9278" w14:textId="77777777" w:rsidR="00567AF9" w:rsidRPr="00055840" w:rsidRDefault="00567AF9" w:rsidP="00567AF9">
      <w:pPr>
        <w:spacing w:after="0"/>
        <w:ind w:firstLine="567"/>
      </w:pPr>
      <w:r w:rsidRPr="00055840">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2A4EDFA9" w14:textId="77777777" w:rsidR="00567AF9" w:rsidRPr="00055840" w:rsidRDefault="00567AF9" w:rsidP="00567AF9">
      <w:pPr>
        <w:spacing w:after="0"/>
        <w:ind w:firstLine="567"/>
      </w:pPr>
      <w:r w:rsidRPr="00055840">
        <w:t>- поставки товаров ненадлежащего качества с недостатками, которые не могут быть устранены в установленный Покупателем разумный срок;</w:t>
      </w:r>
    </w:p>
    <w:p w14:paraId="2EE7169C" w14:textId="77777777" w:rsidR="00567AF9" w:rsidRPr="00055840" w:rsidRDefault="00567AF9" w:rsidP="00567AF9">
      <w:pPr>
        <w:spacing w:after="0"/>
        <w:ind w:firstLine="567"/>
      </w:pPr>
      <w:r w:rsidRPr="00055840">
        <w:t>- поставки некомплектных товаров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товаров или не заменил их комплектными товарами;</w:t>
      </w:r>
    </w:p>
    <w:p w14:paraId="725B2BB2" w14:textId="77777777" w:rsidR="00567AF9" w:rsidRPr="00055840" w:rsidRDefault="00567AF9" w:rsidP="00567AF9">
      <w:pPr>
        <w:spacing w:after="0"/>
        <w:ind w:firstLine="567"/>
      </w:pPr>
      <w:r w:rsidRPr="00055840">
        <w:t>- неоднократного (два или более) или существенного (более десяти календарных дней) нарушения сроков поставки товаров, указанных в договоре.</w:t>
      </w:r>
    </w:p>
    <w:p w14:paraId="2EA84161" w14:textId="77777777" w:rsidR="00567AF9" w:rsidRPr="00055840" w:rsidRDefault="00567AF9" w:rsidP="00567AF9">
      <w:pPr>
        <w:spacing w:after="0"/>
        <w:ind w:firstLine="567"/>
      </w:pPr>
      <w:r w:rsidRPr="00055840">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07E0E781" w14:textId="77777777" w:rsidR="00567AF9" w:rsidRDefault="00567AF9" w:rsidP="00567AF9">
      <w:pPr>
        <w:spacing w:after="0"/>
        <w:ind w:firstLine="567"/>
      </w:pPr>
      <w:r w:rsidRPr="00055840">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18BDD5A4" w14:textId="77777777" w:rsidR="00085CEE" w:rsidRPr="00055840" w:rsidRDefault="00085CEE" w:rsidP="00567AF9">
      <w:pPr>
        <w:spacing w:after="0"/>
        <w:ind w:firstLine="567"/>
      </w:pPr>
    </w:p>
    <w:p w14:paraId="5A1DFB5B" w14:textId="77777777" w:rsidR="00567AF9" w:rsidRPr="00055840" w:rsidRDefault="00567AF9" w:rsidP="00567AF9">
      <w:pPr>
        <w:spacing w:after="0"/>
        <w:jc w:val="center"/>
        <w:rPr>
          <w:b/>
        </w:rPr>
      </w:pPr>
      <w:r w:rsidRPr="00055840">
        <w:rPr>
          <w:b/>
        </w:rPr>
        <w:t>15. ПЕРЕЧЕНЬ ПРИЛОЖЕНИЙ К ПРОЕКТУ ДОГОВОРА</w:t>
      </w:r>
    </w:p>
    <w:p w14:paraId="4B40B470" w14:textId="77777777" w:rsidR="00567AF9" w:rsidRPr="00055840" w:rsidRDefault="00567AF9" w:rsidP="00567AF9">
      <w:pPr>
        <w:spacing w:after="0"/>
        <w:ind w:firstLine="567"/>
      </w:pPr>
      <w:r w:rsidRPr="00055840">
        <w:t xml:space="preserve">15.1. Приложение № 1 – Характеристики Оборудования; </w:t>
      </w:r>
    </w:p>
    <w:p w14:paraId="0C57197D" w14:textId="77777777" w:rsidR="00567AF9" w:rsidRPr="00055840" w:rsidRDefault="00567AF9" w:rsidP="00567AF9">
      <w:pPr>
        <w:spacing w:after="0"/>
        <w:ind w:firstLine="567"/>
      </w:pPr>
      <w:r w:rsidRPr="00055840">
        <w:t xml:space="preserve">15.2. Приложение № 2 – Цена Договора; </w:t>
      </w:r>
    </w:p>
    <w:p w14:paraId="04797A00" w14:textId="77777777" w:rsidR="00567AF9" w:rsidRPr="00055840" w:rsidRDefault="00567AF9" w:rsidP="00567AF9">
      <w:pPr>
        <w:spacing w:after="0"/>
        <w:ind w:firstLine="567"/>
      </w:pPr>
      <w:r w:rsidRPr="00055840">
        <w:t>15.3. Приложение № 3 – График поставки и выполнения Работ;</w:t>
      </w:r>
    </w:p>
    <w:p w14:paraId="4349FE35" w14:textId="77777777" w:rsidR="00567AF9" w:rsidRDefault="00567AF9" w:rsidP="00567AF9">
      <w:pPr>
        <w:spacing w:after="0"/>
        <w:jc w:val="center"/>
        <w:rPr>
          <w:b/>
        </w:rPr>
      </w:pPr>
    </w:p>
    <w:p w14:paraId="45B9B59E" w14:textId="77777777" w:rsidR="00085CEE" w:rsidRDefault="00085CEE" w:rsidP="00567AF9">
      <w:pPr>
        <w:spacing w:after="0"/>
        <w:jc w:val="center"/>
        <w:rPr>
          <w:b/>
        </w:rPr>
      </w:pPr>
    </w:p>
    <w:p w14:paraId="00793B5B" w14:textId="77777777" w:rsidR="00085CEE" w:rsidRDefault="00085CEE" w:rsidP="00567AF9">
      <w:pPr>
        <w:spacing w:after="0"/>
        <w:jc w:val="center"/>
        <w:rPr>
          <w:b/>
        </w:rPr>
      </w:pPr>
    </w:p>
    <w:p w14:paraId="45E6B413" w14:textId="77777777" w:rsidR="00085CEE" w:rsidRDefault="00085CEE" w:rsidP="00567AF9">
      <w:pPr>
        <w:spacing w:after="0"/>
        <w:jc w:val="center"/>
        <w:rPr>
          <w:b/>
        </w:rPr>
      </w:pPr>
    </w:p>
    <w:p w14:paraId="08AA178A" w14:textId="77777777" w:rsidR="00567AF9" w:rsidRPr="00055840" w:rsidRDefault="00567AF9" w:rsidP="00567AF9">
      <w:pPr>
        <w:spacing w:after="0"/>
        <w:jc w:val="center"/>
        <w:rPr>
          <w:b/>
        </w:rPr>
      </w:pPr>
      <w:r w:rsidRPr="00055840">
        <w:rPr>
          <w:b/>
        </w:rPr>
        <w:t>16. ЮРИДИЧЕСКИЕ АДРЕСА И БАНКОВСКИЕ РЕКВИЗИТЫ СТОРОН</w:t>
      </w:r>
    </w:p>
    <w:tbl>
      <w:tblPr>
        <w:tblW w:w="5001" w:type="pct"/>
        <w:tblLook w:val="01E0" w:firstRow="1" w:lastRow="1" w:firstColumn="1" w:lastColumn="1" w:noHBand="0" w:noVBand="0"/>
      </w:tblPr>
      <w:tblGrid>
        <w:gridCol w:w="5247"/>
        <w:gridCol w:w="4992"/>
        <w:gridCol w:w="110"/>
      </w:tblGrid>
      <w:tr w:rsidR="00567AF9" w:rsidRPr="00055840" w14:paraId="04C75D0F" w14:textId="77777777" w:rsidTr="00411316">
        <w:trPr>
          <w:gridAfter w:val="1"/>
          <w:wAfter w:w="53" w:type="pct"/>
        </w:trPr>
        <w:tc>
          <w:tcPr>
            <w:tcW w:w="2535" w:type="pct"/>
          </w:tcPr>
          <w:p w14:paraId="0055CC46" w14:textId="77777777" w:rsidR="00567AF9" w:rsidRPr="00055840" w:rsidRDefault="00567AF9" w:rsidP="00411316">
            <w:pPr>
              <w:autoSpaceDE w:val="0"/>
              <w:adjustRightInd w:val="0"/>
              <w:spacing w:after="0"/>
              <w:ind w:firstLine="540"/>
              <w:rPr>
                <w:b/>
                <w:bCs/>
                <w:iCs/>
                <w:lang w:eastAsia="ar-SA"/>
              </w:rPr>
            </w:pPr>
            <w:r w:rsidRPr="00055840">
              <w:rPr>
                <w:b/>
                <w:bCs/>
                <w:iCs/>
                <w:lang w:eastAsia="ar-SA"/>
              </w:rPr>
              <w:t>Покупатель</w:t>
            </w:r>
          </w:p>
          <w:p w14:paraId="768A4350" w14:textId="77777777" w:rsidR="00567AF9" w:rsidRPr="00055840" w:rsidRDefault="00567AF9" w:rsidP="00411316">
            <w:pPr>
              <w:autoSpaceDE w:val="0"/>
              <w:adjustRightInd w:val="0"/>
              <w:spacing w:after="0"/>
              <w:rPr>
                <w:b/>
                <w:bCs/>
                <w:iCs/>
                <w:lang w:eastAsia="ar-SA"/>
              </w:rPr>
            </w:pPr>
            <w:r w:rsidRPr="00055840">
              <w:rPr>
                <w:b/>
                <w:bCs/>
                <w:iCs/>
                <w:lang w:eastAsia="ar-SA"/>
              </w:rPr>
              <w:t>Акционерное общество</w:t>
            </w:r>
          </w:p>
          <w:p w14:paraId="31454282" w14:textId="77777777" w:rsidR="00567AF9" w:rsidRPr="00055840" w:rsidRDefault="00567AF9" w:rsidP="00411316">
            <w:pPr>
              <w:autoSpaceDE w:val="0"/>
              <w:adjustRightInd w:val="0"/>
              <w:spacing w:after="0"/>
              <w:rPr>
                <w:b/>
                <w:bCs/>
                <w:iCs/>
                <w:lang w:eastAsia="ar-SA"/>
              </w:rPr>
            </w:pPr>
            <w:r w:rsidRPr="00055840">
              <w:rPr>
                <w:b/>
                <w:bCs/>
                <w:iCs/>
                <w:lang w:eastAsia="ar-SA"/>
              </w:rPr>
              <w:t>«Завод полупроводниковых приборов»</w:t>
            </w:r>
          </w:p>
          <w:p w14:paraId="49155369" w14:textId="77777777" w:rsidR="00567AF9" w:rsidRPr="00055840" w:rsidRDefault="00567AF9" w:rsidP="00411316">
            <w:pPr>
              <w:spacing w:after="0"/>
              <w:rPr>
                <w:bCs/>
                <w:lang w:eastAsia="ar-SA"/>
              </w:rPr>
            </w:pPr>
            <w:r w:rsidRPr="00055840">
              <w:rPr>
                <w:bCs/>
                <w:lang w:eastAsia="ar-SA"/>
              </w:rPr>
              <w:t>Юридический адрес: 424003, Республика Марий Эл, г. Йошкар-Ола, ул. Суворова, д.26</w:t>
            </w:r>
          </w:p>
          <w:p w14:paraId="522DC959" w14:textId="77777777" w:rsidR="00567AF9" w:rsidRPr="00055840" w:rsidRDefault="00567AF9" w:rsidP="00411316">
            <w:pPr>
              <w:spacing w:after="0"/>
              <w:rPr>
                <w:bCs/>
                <w:lang w:eastAsia="ar-SA"/>
              </w:rPr>
            </w:pPr>
            <w:proofErr w:type="spellStart"/>
            <w:r w:rsidRPr="00055840">
              <w:rPr>
                <w:bCs/>
                <w:lang w:eastAsia="ar-SA"/>
              </w:rPr>
              <w:t>Тел.факс</w:t>
            </w:r>
            <w:proofErr w:type="spellEnd"/>
            <w:r w:rsidRPr="00055840">
              <w:rPr>
                <w:bCs/>
                <w:lang w:eastAsia="ar-SA"/>
              </w:rPr>
              <w:t>: (8362)45-70-09/42-13-39</w:t>
            </w:r>
          </w:p>
          <w:p w14:paraId="41922BE1" w14:textId="77777777" w:rsidR="00567AF9" w:rsidRPr="00055840" w:rsidRDefault="00567AF9" w:rsidP="00411316">
            <w:pPr>
              <w:spacing w:after="0"/>
              <w:rPr>
                <w:bCs/>
                <w:lang w:eastAsia="ar-SA"/>
              </w:rPr>
            </w:pPr>
            <w:r w:rsidRPr="00055840">
              <w:rPr>
                <w:bCs/>
                <w:lang w:val="pt-BR" w:eastAsia="ar-SA"/>
              </w:rPr>
              <w:t xml:space="preserve">E-mail: </w:t>
            </w:r>
            <w:r w:rsidRPr="00055840">
              <w:rPr>
                <w:bCs/>
                <w:lang w:val="en-US" w:eastAsia="ar-SA"/>
              </w:rPr>
              <w:t>info</w:t>
            </w:r>
            <w:r w:rsidRPr="00055840">
              <w:rPr>
                <w:bCs/>
                <w:lang w:eastAsia="ar-SA"/>
              </w:rPr>
              <w:t>@</w:t>
            </w:r>
            <w:proofErr w:type="spellStart"/>
            <w:r w:rsidRPr="00055840">
              <w:rPr>
                <w:bCs/>
                <w:lang w:val="en-US" w:eastAsia="ar-SA"/>
              </w:rPr>
              <w:t>zpp</w:t>
            </w:r>
            <w:proofErr w:type="spellEnd"/>
            <w:r w:rsidRPr="00055840">
              <w:rPr>
                <w:bCs/>
                <w:lang w:eastAsia="ar-SA"/>
              </w:rPr>
              <w:t>12.</w:t>
            </w:r>
            <w:proofErr w:type="spellStart"/>
            <w:r w:rsidRPr="00055840">
              <w:rPr>
                <w:bCs/>
                <w:lang w:val="en-US" w:eastAsia="ar-SA"/>
              </w:rPr>
              <w:t>ru</w:t>
            </w:r>
            <w:proofErr w:type="spellEnd"/>
          </w:p>
          <w:p w14:paraId="1FAA3AB2" w14:textId="77777777" w:rsidR="00567AF9" w:rsidRPr="00055840" w:rsidRDefault="00567AF9" w:rsidP="00411316">
            <w:pPr>
              <w:spacing w:after="0"/>
              <w:rPr>
                <w:bCs/>
                <w:lang w:eastAsia="ar-SA"/>
              </w:rPr>
            </w:pPr>
            <w:r w:rsidRPr="00055840">
              <w:rPr>
                <w:bCs/>
                <w:lang w:eastAsia="ar-SA"/>
              </w:rPr>
              <w:t>ИНН/КПП: 1215085052/</w:t>
            </w:r>
            <w:r w:rsidRPr="00055840">
              <w:t>121501001</w:t>
            </w:r>
          </w:p>
          <w:p w14:paraId="609A7DFA" w14:textId="77777777" w:rsidR="00567AF9" w:rsidRPr="00055840" w:rsidRDefault="00567AF9" w:rsidP="00411316">
            <w:pPr>
              <w:spacing w:after="0"/>
              <w:rPr>
                <w:bCs/>
                <w:lang w:eastAsia="ar-SA"/>
              </w:rPr>
            </w:pPr>
            <w:r w:rsidRPr="00055840">
              <w:rPr>
                <w:bCs/>
                <w:lang w:eastAsia="ar-SA"/>
              </w:rPr>
              <w:t>ОКПО: 07593799</w:t>
            </w:r>
          </w:p>
          <w:p w14:paraId="21DFCC52" w14:textId="77777777" w:rsidR="00567AF9" w:rsidRPr="00055840" w:rsidRDefault="00567AF9" w:rsidP="00411316">
            <w:pPr>
              <w:spacing w:after="0"/>
              <w:rPr>
                <w:bCs/>
                <w:lang w:eastAsia="ar-SA"/>
              </w:rPr>
            </w:pPr>
            <w:r w:rsidRPr="00055840">
              <w:rPr>
                <w:bCs/>
                <w:lang w:eastAsia="ar-SA"/>
              </w:rPr>
              <w:t xml:space="preserve">ОГРН: </w:t>
            </w:r>
            <w:r w:rsidRPr="00055840">
              <w:t>1021200779445</w:t>
            </w:r>
          </w:p>
          <w:p w14:paraId="21AE19DE" w14:textId="77777777" w:rsidR="00567AF9" w:rsidRPr="00055840" w:rsidRDefault="00567AF9" w:rsidP="00411316">
            <w:pPr>
              <w:spacing w:after="0"/>
              <w:jc w:val="left"/>
            </w:pPr>
            <w:r w:rsidRPr="00055840">
              <w:rPr>
                <w:bCs/>
                <w:lang w:eastAsia="ar-SA"/>
              </w:rPr>
              <w:t xml:space="preserve">Р/с: </w:t>
            </w:r>
            <w:r w:rsidRPr="00055840">
              <w:t>40702810937180104808</w:t>
            </w:r>
          </w:p>
          <w:p w14:paraId="2F231657" w14:textId="77777777" w:rsidR="00567AF9" w:rsidRPr="00055840" w:rsidRDefault="00567AF9" w:rsidP="00411316">
            <w:pPr>
              <w:spacing w:after="0"/>
              <w:jc w:val="left"/>
              <w:rPr>
                <w:bCs/>
                <w:lang w:eastAsia="ar-SA"/>
              </w:rPr>
            </w:pPr>
            <w:r w:rsidRPr="00055840">
              <w:rPr>
                <w:bCs/>
                <w:lang w:eastAsia="ar-SA"/>
              </w:rPr>
              <w:t xml:space="preserve">Банк: </w:t>
            </w:r>
            <w:r w:rsidRPr="00055840">
              <w:t>ОТДЕЛЕНИЕ МАРИЙ ЭЛ №8614 ПАО СБЕРБАНК г. ЙОШКАР-ОЛА</w:t>
            </w:r>
            <w:r w:rsidRPr="00055840">
              <w:rPr>
                <w:bCs/>
                <w:lang w:eastAsia="ar-SA"/>
              </w:rPr>
              <w:t xml:space="preserve"> </w:t>
            </w:r>
          </w:p>
          <w:p w14:paraId="701CE663" w14:textId="77777777" w:rsidR="00567AF9" w:rsidRPr="00055840" w:rsidRDefault="00567AF9" w:rsidP="00411316">
            <w:pPr>
              <w:widowControl w:val="0"/>
              <w:suppressLineNumbers/>
              <w:suppressAutoHyphens/>
              <w:autoSpaceDN w:val="0"/>
              <w:spacing w:after="0"/>
              <w:jc w:val="left"/>
              <w:textAlignment w:val="baseline"/>
            </w:pPr>
            <w:r w:rsidRPr="00055840">
              <w:rPr>
                <w:bCs/>
                <w:lang w:eastAsia="ar-SA"/>
              </w:rPr>
              <w:t>К/</w:t>
            </w:r>
            <w:proofErr w:type="spellStart"/>
            <w:r w:rsidRPr="00055840">
              <w:rPr>
                <w:bCs/>
                <w:lang w:eastAsia="ar-SA"/>
              </w:rPr>
              <w:t>сч</w:t>
            </w:r>
            <w:proofErr w:type="spellEnd"/>
            <w:r w:rsidRPr="00055840">
              <w:rPr>
                <w:bCs/>
                <w:lang w:eastAsia="ar-SA"/>
              </w:rPr>
              <w:t xml:space="preserve">. </w:t>
            </w:r>
            <w:r w:rsidRPr="00055840">
              <w:t>30101810300000000630</w:t>
            </w:r>
          </w:p>
          <w:p w14:paraId="1FBF5B8D" w14:textId="77777777" w:rsidR="00567AF9" w:rsidRPr="00055840" w:rsidRDefault="00567AF9" w:rsidP="00411316">
            <w:pPr>
              <w:tabs>
                <w:tab w:val="center" w:pos="2534"/>
              </w:tabs>
              <w:autoSpaceDE w:val="0"/>
              <w:adjustRightInd w:val="0"/>
              <w:spacing w:after="0"/>
              <w:rPr>
                <w:bCs/>
                <w:iCs/>
                <w:lang w:eastAsia="ar-SA"/>
              </w:rPr>
            </w:pPr>
            <w:r w:rsidRPr="00055840">
              <w:rPr>
                <w:bCs/>
                <w:lang w:eastAsia="ar-SA"/>
              </w:rPr>
              <w:t xml:space="preserve">БИК </w:t>
            </w:r>
            <w:r w:rsidRPr="00055840">
              <w:t>048860630</w:t>
            </w:r>
          </w:p>
        </w:tc>
        <w:tc>
          <w:tcPr>
            <w:tcW w:w="2412" w:type="pct"/>
          </w:tcPr>
          <w:p w14:paraId="0B28062B" w14:textId="77777777" w:rsidR="00567AF9" w:rsidRPr="00055840" w:rsidRDefault="00567AF9" w:rsidP="00411316">
            <w:pPr>
              <w:autoSpaceDE w:val="0"/>
              <w:adjustRightInd w:val="0"/>
              <w:spacing w:after="0"/>
              <w:ind w:firstLine="540"/>
              <w:rPr>
                <w:b/>
                <w:bCs/>
                <w:iCs/>
                <w:lang w:eastAsia="ar-SA"/>
              </w:rPr>
            </w:pPr>
            <w:r w:rsidRPr="00055840">
              <w:rPr>
                <w:b/>
                <w:bCs/>
                <w:iCs/>
                <w:lang w:eastAsia="ar-SA"/>
              </w:rPr>
              <w:t>Поставщик</w:t>
            </w:r>
          </w:p>
          <w:p w14:paraId="19816036" w14:textId="77777777" w:rsidR="00567AF9" w:rsidRPr="00055840" w:rsidRDefault="00567AF9" w:rsidP="00411316">
            <w:pPr>
              <w:autoSpaceDE w:val="0"/>
              <w:adjustRightInd w:val="0"/>
              <w:spacing w:after="0"/>
              <w:rPr>
                <w:bCs/>
                <w:iCs/>
                <w:lang w:eastAsia="ar-SA"/>
              </w:rPr>
            </w:pPr>
            <w:r w:rsidRPr="00055840">
              <w:rPr>
                <w:bCs/>
                <w:iCs/>
                <w:lang w:eastAsia="ar-SA"/>
              </w:rPr>
              <w:t xml:space="preserve">Юридические адрес: </w:t>
            </w:r>
          </w:p>
          <w:p w14:paraId="1354C120" w14:textId="77777777" w:rsidR="00567AF9" w:rsidRPr="00055840" w:rsidRDefault="00567AF9" w:rsidP="00411316">
            <w:pPr>
              <w:autoSpaceDE w:val="0"/>
              <w:adjustRightInd w:val="0"/>
              <w:spacing w:after="0"/>
              <w:rPr>
                <w:bCs/>
                <w:iCs/>
                <w:lang w:eastAsia="ar-SA"/>
              </w:rPr>
            </w:pPr>
            <w:r w:rsidRPr="00055840">
              <w:rPr>
                <w:bCs/>
                <w:iCs/>
                <w:lang w:eastAsia="ar-SA"/>
              </w:rPr>
              <w:t xml:space="preserve">Тел.: </w:t>
            </w:r>
          </w:p>
          <w:p w14:paraId="3581A35F" w14:textId="77777777" w:rsidR="00567AF9" w:rsidRPr="00055840" w:rsidRDefault="00567AF9" w:rsidP="00411316">
            <w:pPr>
              <w:autoSpaceDE w:val="0"/>
              <w:adjustRightInd w:val="0"/>
              <w:spacing w:after="0"/>
              <w:rPr>
                <w:bCs/>
                <w:iCs/>
                <w:lang w:eastAsia="ar-SA"/>
              </w:rPr>
            </w:pPr>
            <w:r w:rsidRPr="00055840">
              <w:rPr>
                <w:bCs/>
                <w:lang w:val="pt-BR" w:eastAsia="ar-SA"/>
              </w:rPr>
              <w:t>E-mail</w:t>
            </w:r>
            <w:r w:rsidRPr="00055840">
              <w:rPr>
                <w:bCs/>
                <w:lang w:eastAsia="ar-SA"/>
              </w:rPr>
              <w:t xml:space="preserve">: </w:t>
            </w:r>
          </w:p>
          <w:p w14:paraId="49653693" w14:textId="77777777" w:rsidR="00567AF9" w:rsidRPr="00055840" w:rsidRDefault="00567AF9" w:rsidP="00411316">
            <w:pPr>
              <w:autoSpaceDE w:val="0"/>
              <w:adjustRightInd w:val="0"/>
              <w:spacing w:after="0"/>
              <w:rPr>
                <w:bCs/>
                <w:iCs/>
                <w:lang w:eastAsia="ar-SA"/>
              </w:rPr>
            </w:pPr>
            <w:r w:rsidRPr="00055840">
              <w:rPr>
                <w:bCs/>
                <w:iCs/>
                <w:lang w:eastAsia="ar-SA"/>
              </w:rPr>
              <w:t xml:space="preserve">ИНН/КПП: </w:t>
            </w:r>
          </w:p>
          <w:p w14:paraId="4AEB6EAF" w14:textId="77777777" w:rsidR="00567AF9" w:rsidRPr="00055840" w:rsidRDefault="00567AF9" w:rsidP="00411316">
            <w:pPr>
              <w:autoSpaceDE w:val="0"/>
              <w:adjustRightInd w:val="0"/>
              <w:spacing w:after="0"/>
              <w:rPr>
                <w:bCs/>
                <w:iCs/>
                <w:lang w:eastAsia="ar-SA"/>
              </w:rPr>
            </w:pPr>
            <w:r w:rsidRPr="00055840">
              <w:rPr>
                <w:bCs/>
                <w:iCs/>
                <w:lang w:eastAsia="ar-SA"/>
              </w:rPr>
              <w:t xml:space="preserve">ОГРН: </w:t>
            </w:r>
          </w:p>
          <w:p w14:paraId="4501FBC7" w14:textId="77777777" w:rsidR="00567AF9" w:rsidRPr="00055840" w:rsidRDefault="00567AF9" w:rsidP="00411316">
            <w:pPr>
              <w:autoSpaceDE w:val="0"/>
              <w:adjustRightInd w:val="0"/>
              <w:spacing w:after="0"/>
              <w:rPr>
                <w:bCs/>
                <w:iCs/>
                <w:lang w:eastAsia="ar-SA"/>
              </w:rPr>
            </w:pPr>
            <w:r w:rsidRPr="00055840">
              <w:rPr>
                <w:bCs/>
                <w:iCs/>
                <w:lang w:eastAsia="ar-SA"/>
              </w:rPr>
              <w:t xml:space="preserve">Р/с: </w:t>
            </w:r>
          </w:p>
          <w:p w14:paraId="7824D0B7" w14:textId="77777777" w:rsidR="00567AF9" w:rsidRPr="00055840" w:rsidRDefault="00567AF9" w:rsidP="00411316">
            <w:pPr>
              <w:autoSpaceDE w:val="0"/>
              <w:adjustRightInd w:val="0"/>
              <w:spacing w:after="0"/>
              <w:rPr>
                <w:bCs/>
                <w:iCs/>
                <w:lang w:eastAsia="ar-SA"/>
              </w:rPr>
            </w:pPr>
            <w:r w:rsidRPr="00055840">
              <w:rPr>
                <w:bCs/>
                <w:iCs/>
                <w:lang w:eastAsia="ar-SA"/>
              </w:rPr>
              <w:t xml:space="preserve">Банк: </w:t>
            </w:r>
          </w:p>
          <w:p w14:paraId="3767EB00" w14:textId="77777777" w:rsidR="00567AF9" w:rsidRPr="00055840" w:rsidRDefault="00567AF9" w:rsidP="00411316">
            <w:pPr>
              <w:autoSpaceDE w:val="0"/>
              <w:adjustRightInd w:val="0"/>
              <w:spacing w:after="0"/>
              <w:rPr>
                <w:bCs/>
                <w:iCs/>
                <w:lang w:eastAsia="ar-SA"/>
              </w:rPr>
            </w:pPr>
            <w:r w:rsidRPr="00055840">
              <w:rPr>
                <w:bCs/>
                <w:iCs/>
                <w:lang w:eastAsia="ar-SA"/>
              </w:rPr>
              <w:t xml:space="preserve">К/с: </w:t>
            </w:r>
          </w:p>
          <w:p w14:paraId="28AF35D8" w14:textId="77777777" w:rsidR="00567AF9" w:rsidRPr="00055840" w:rsidRDefault="00567AF9" w:rsidP="00411316">
            <w:pPr>
              <w:autoSpaceDE w:val="0"/>
              <w:adjustRightInd w:val="0"/>
              <w:spacing w:after="0"/>
              <w:rPr>
                <w:bCs/>
                <w:iCs/>
                <w:lang w:eastAsia="ar-SA"/>
              </w:rPr>
            </w:pPr>
            <w:r w:rsidRPr="00055840">
              <w:rPr>
                <w:bCs/>
                <w:iCs/>
                <w:lang w:eastAsia="ar-SA"/>
              </w:rPr>
              <w:t>БИК:</w:t>
            </w:r>
          </w:p>
          <w:p w14:paraId="64B166F3" w14:textId="00D524ED" w:rsidR="00633477" w:rsidRDefault="00633477" w:rsidP="00411316">
            <w:pPr>
              <w:autoSpaceDE w:val="0"/>
              <w:adjustRightInd w:val="0"/>
              <w:spacing w:after="0"/>
              <w:rPr>
                <w:bCs/>
                <w:iCs/>
                <w:lang w:eastAsia="ar-SA"/>
              </w:rPr>
            </w:pPr>
          </w:p>
          <w:p w14:paraId="12E0220B" w14:textId="77777777" w:rsidR="00633477" w:rsidRPr="00633477" w:rsidRDefault="00633477" w:rsidP="00633477">
            <w:pPr>
              <w:rPr>
                <w:lang w:eastAsia="ar-SA"/>
              </w:rPr>
            </w:pPr>
          </w:p>
          <w:p w14:paraId="0BF6432F" w14:textId="3B86B2E9" w:rsidR="00633477" w:rsidRDefault="00633477" w:rsidP="00633477">
            <w:pPr>
              <w:rPr>
                <w:lang w:eastAsia="ar-SA"/>
              </w:rPr>
            </w:pPr>
          </w:p>
          <w:p w14:paraId="398A771A" w14:textId="77777777" w:rsidR="00567AF9" w:rsidRPr="00633477" w:rsidRDefault="00567AF9" w:rsidP="00633477">
            <w:pPr>
              <w:ind w:firstLine="708"/>
              <w:rPr>
                <w:lang w:eastAsia="ar-SA"/>
              </w:rPr>
            </w:pPr>
          </w:p>
        </w:tc>
      </w:tr>
      <w:tr w:rsidR="00567AF9" w:rsidRPr="00055840" w14:paraId="01B133AA" w14:textId="77777777" w:rsidTr="00411316">
        <w:trPr>
          <w:trHeight w:val="2079"/>
        </w:trPr>
        <w:tc>
          <w:tcPr>
            <w:tcW w:w="2535" w:type="pct"/>
            <w:shd w:val="clear" w:color="auto" w:fill="auto"/>
          </w:tcPr>
          <w:p w14:paraId="6F49C7B0"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Генеральный директор </w:t>
            </w:r>
          </w:p>
          <w:p w14:paraId="7C7E9076" w14:textId="77777777" w:rsidR="00567AF9" w:rsidRPr="00055840" w:rsidRDefault="00567AF9" w:rsidP="00411316">
            <w:pPr>
              <w:autoSpaceDE w:val="0"/>
              <w:adjustRightInd w:val="0"/>
              <w:spacing w:after="0"/>
              <w:rPr>
                <w:b/>
                <w:bCs/>
                <w:iCs/>
                <w:lang w:eastAsia="ar-SA"/>
              </w:rPr>
            </w:pPr>
            <w:r w:rsidRPr="00055840">
              <w:rPr>
                <w:b/>
                <w:bCs/>
                <w:iCs/>
                <w:lang w:eastAsia="ar-SA"/>
              </w:rPr>
              <w:t>АО «ЗПП»</w:t>
            </w:r>
          </w:p>
          <w:p w14:paraId="1E7903DE" w14:textId="77777777" w:rsidR="00567AF9" w:rsidRPr="00055840" w:rsidRDefault="00567AF9" w:rsidP="00411316">
            <w:pPr>
              <w:autoSpaceDE w:val="0"/>
              <w:adjustRightInd w:val="0"/>
              <w:spacing w:after="0"/>
              <w:rPr>
                <w:b/>
                <w:bCs/>
                <w:iCs/>
                <w:lang w:eastAsia="ar-SA"/>
              </w:rPr>
            </w:pPr>
          </w:p>
          <w:p w14:paraId="23961F03"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513074E1" w14:textId="77777777" w:rsidR="00567AF9" w:rsidRPr="00055840" w:rsidRDefault="00567AF9" w:rsidP="00411316">
            <w:pPr>
              <w:autoSpaceDE w:val="0"/>
              <w:adjustRightInd w:val="0"/>
              <w:spacing w:after="0"/>
              <w:rPr>
                <w:b/>
                <w:bCs/>
                <w:iCs/>
                <w:lang w:eastAsia="ar-SA"/>
              </w:rPr>
            </w:pPr>
            <w:r w:rsidRPr="00055840">
              <w:rPr>
                <w:b/>
                <w:bCs/>
                <w:iCs/>
                <w:lang w:eastAsia="ar-SA"/>
              </w:rPr>
              <w:t>«_____»_________________________</w:t>
            </w:r>
          </w:p>
          <w:p w14:paraId="4B00BDD2"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c>
          <w:tcPr>
            <w:tcW w:w="2465" w:type="pct"/>
            <w:gridSpan w:val="2"/>
            <w:shd w:val="clear" w:color="auto" w:fill="auto"/>
          </w:tcPr>
          <w:p w14:paraId="77AE4B56" w14:textId="77777777" w:rsidR="00633477" w:rsidRDefault="00633477" w:rsidP="00411316">
            <w:pPr>
              <w:autoSpaceDE w:val="0"/>
              <w:adjustRightInd w:val="0"/>
              <w:spacing w:after="0"/>
              <w:rPr>
                <w:b/>
                <w:bCs/>
                <w:iCs/>
                <w:lang w:eastAsia="ar-SA"/>
              </w:rPr>
            </w:pPr>
          </w:p>
          <w:p w14:paraId="65DF5C31" w14:textId="77777777" w:rsidR="00633477" w:rsidRDefault="00633477" w:rsidP="00411316">
            <w:pPr>
              <w:autoSpaceDE w:val="0"/>
              <w:adjustRightInd w:val="0"/>
              <w:spacing w:after="0"/>
              <w:rPr>
                <w:b/>
                <w:bCs/>
                <w:iCs/>
                <w:lang w:eastAsia="ar-SA"/>
              </w:rPr>
            </w:pPr>
          </w:p>
          <w:p w14:paraId="748D255D" w14:textId="77777777" w:rsidR="00633477" w:rsidRDefault="00633477" w:rsidP="00411316">
            <w:pPr>
              <w:autoSpaceDE w:val="0"/>
              <w:adjustRightInd w:val="0"/>
              <w:spacing w:after="0"/>
              <w:rPr>
                <w:b/>
                <w:bCs/>
                <w:iCs/>
                <w:lang w:eastAsia="ar-SA"/>
              </w:rPr>
            </w:pPr>
          </w:p>
          <w:p w14:paraId="5A96830F" w14:textId="1B3C69A9"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 </w:t>
            </w:r>
          </w:p>
          <w:p w14:paraId="5B2EC87D" w14:textId="77777777" w:rsidR="00567AF9" w:rsidRPr="00055840" w:rsidRDefault="00567AF9" w:rsidP="00411316">
            <w:pPr>
              <w:autoSpaceDE w:val="0"/>
              <w:adjustRightInd w:val="0"/>
              <w:spacing w:after="0"/>
              <w:rPr>
                <w:b/>
                <w:bCs/>
                <w:iCs/>
                <w:lang w:eastAsia="ar-SA"/>
              </w:rPr>
            </w:pPr>
            <w:r w:rsidRPr="00055840">
              <w:rPr>
                <w:b/>
                <w:bCs/>
                <w:iCs/>
                <w:lang w:eastAsia="ar-SA"/>
              </w:rPr>
              <w:t>«____»_________________________</w:t>
            </w:r>
          </w:p>
          <w:p w14:paraId="2CCE4EC9"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r>
    </w:tbl>
    <w:p w14:paraId="0617AE8B" w14:textId="77777777" w:rsidR="00567AF9" w:rsidRPr="00055840" w:rsidRDefault="00567AF9" w:rsidP="00567AF9">
      <w:pPr>
        <w:spacing w:after="0"/>
        <w:jc w:val="right"/>
        <w:rPr>
          <w:b/>
        </w:rPr>
      </w:pPr>
      <w:r w:rsidRPr="00055840">
        <w:rPr>
          <w:b/>
        </w:rPr>
        <w:br w:type="page"/>
        <w:t>Приложение № 1</w:t>
      </w:r>
    </w:p>
    <w:p w14:paraId="558FBD4D" w14:textId="77777777" w:rsidR="00567AF9" w:rsidRPr="00055840" w:rsidRDefault="00567AF9" w:rsidP="00567AF9">
      <w:pPr>
        <w:autoSpaceDE w:val="0"/>
        <w:autoSpaceDN w:val="0"/>
        <w:adjustRightInd w:val="0"/>
        <w:spacing w:after="0"/>
        <w:ind w:firstLine="540"/>
        <w:jc w:val="right"/>
        <w:rPr>
          <w:b/>
        </w:rPr>
      </w:pPr>
      <w:proofErr w:type="gramStart"/>
      <w:r w:rsidRPr="00055840">
        <w:rPr>
          <w:b/>
        </w:rPr>
        <w:t>к</w:t>
      </w:r>
      <w:proofErr w:type="gramEnd"/>
      <w:r w:rsidRPr="00055840">
        <w:rPr>
          <w:b/>
        </w:rPr>
        <w:t xml:space="preserve"> проекту договора поставки оборуд</w:t>
      </w:r>
      <w:r>
        <w:rPr>
          <w:b/>
        </w:rPr>
        <w:t>ования №___ от «___»________2025</w:t>
      </w:r>
      <w:r w:rsidRPr="00055840">
        <w:rPr>
          <w:b/>
        </w:rPr>
        <w:t xml:space="preserve"> г.</w:t>
      </w:r>
    </w:p>
    <w:p w14:paraId="065E034A" w14:textId="77777777" w:rsidR="00567AF9" w:rsidRPr="00055840" w:rsidRDefault="00567AF9" w:rsidP="00567AF9">
      <w:pPr>
        <w:autoSpaceDE w:val="0"/>
        <w:autoSpaceDN w:val="0"/>
        <w:adjustRightInd w:val="0"/>
        <w:spacing w:after="0"/>
        <w:ind w:firstLine="540"/>
        <w:jc w:val="right"/>
        <w:rPr>
          <w:b/>
        </w:rPr>
      </w:pPr>
      <w:r w:rsidRPr="00055840">
        <w:rPr>
          <w:b/>
        </w:rPr>
        <w:t>«Характеристики оборудования»</w:t>
      </w:r>
    </w:p>
    <w:p w14:paraId="5FB0EDA5" w14:textId="77777777" w:rsidR="00567AF9" w:rsidRPr="00055840" w:rsidRDefault="00567AF9" w:rsidP="00567AF9">
      <w:pPr>
        <w:autoSpaceDE w:val="0"/>
        <w:autoSpaceDN w:val="0"/>
        <w:adjustRightInd w:val="0"/>
        <w:spacing w:after="0"/>
        <w:rPr>
          <w:b/>
        </w:rPr>
      </w:pPr>
    </w:p>
    <w:p w14:paraId="2199C2E3" w14:textId="77777777" w:rsidR="00567AF9" w:rsidRPr="00055840" w:rsidRDefault="00567AF9" w:rsidP="00567AF9">
      <w:pPr>
        <w:spacing w:after="0"/>
        <w:jc w:val="center"/>
        <w:rPr>
          <w:b/>
        </w:rPr>
      </w:pPr>
      <w:r w:rsidRPr="00055840">
        <w:rPr>
          <w:b/>
        </w:rPr>
        <w:t>ХАРАКТЕРИСТИКИ ОБОРУДОВАНИЯ</w:t>
      </w:r>
    </w:p>
    <w:p w14:paraId="22D6402E" w14:textId="77777777" w:rsidR="00567AF9" w:rsidRDefault="00567AF9" w:rsidP="00567AF9">
      <w:pPr>
        <w:spacing w:after="0"/>
        <w:ind w:firstLine="567"/>
        <w:rPr>
          <w:b/>
        </w:rPr>
      </w:pPr>
      <w:r w:rsidRPr="00055840">
        <w:rPr>
          <w:b/>
        </w:rPr>
        <w:t>1. Наименование оборудования, технические, метрологические и другие характеристики Оборудования:</w:t>
      </w:r>
    </w:p>
    <w:p w14:paraId="1068E3A7" w14:textId="77777777" w:rsidR="00567AF9" w:rsidRPr="000E7DB8" w:rsidRDefault="00567AF9" w:rsidP="00567AF9">
      <w:pPr>
        <w:pStyle w:val="-3"/>
        <w:tabs>
          <w:tab w:val="clear" w:pos="1701"/>
        </w:tabs>
        <w:spacing w:line="240" w:lineRule="auto"/>
        <w:jc w:val="lef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286"/>
        <w:gridCol w:w="693"/>
        <w:gridCol w:w="728"/>
        <w:gridCol w:w="3093"/>
        <w:gridCol w:w="2963"/>
      </w:tblGrid>
      <w:tr w:rsidR="00567AF9" w:rsidRPr="000832F9" w14:paraId="160DFC91" w14:textId="77777777" w:rsidTr="00411316">
        <w:trPr>
          <w:trHeight w:val="630"/>
        </w:trPr>
        <w:tc>
          <w:tcPr>
            <w:tcW w:w="278" w:type="pct"/>
            <w:vMerge w:val="restart"/>
            <w:shd w:val="clear" w:color="auto" w:fill="auto"/>
            <w:vAlign w:val="center"/>
          </w:tcPr>
          <w:p w14:paraId="22F24753" w14:textId="77777777" w:rsidR="00567AF9" w:rsidRPr="000512BC" w:rsidRDefault="00567AF9" w:rsidP="00411316">
            <w:pPr>
              <w:pStyle w:val="ab"/>
              <w:spacing w:before="0" w:after="0"/>
              <w:jc w:val="center"/>
              <w:rPr>
                <w:b/>
                <w:sz w:val="24"/>
                <w:szCs w:val="24"/>
              </w:rPr>
            </w:pPr>
            <w:r w:rsidRPr="000512BC">
              <w:rPr>
                <w:b/>
                <w:sz w:val="24"/>
                <w:szCs w:val="24"/>
              </w:rPr>
              <w:t>№ п/п</w:t>
            </w:r>
          </w:p>
        </w:tc>
        <w:tc>
          <w:tcPr>
            <w:tcW w:w="1106" w:type="pct"/>
            <w:vMerge w:val="restart"/>
            <w:shd w:val="clear" w:color="auto" w:fill="auto"/>
            <w:vAlign w:val="center"/>
          </w:tcPr>
          <w:p w14:paraId="43A703D5" w14:textId="77777777" w:rsidR="00567AF9" w:rsidRPr="000512BC" w:rsidRDefault="00567AF9" w:rsidP="00411316">
            <w:pPr>
              <w:pStyle w:val="ab"/>
              <w:spacing w:before="0" w:after="0"/>
              <w:jc w:val="center"/>
              <w:rPr>
                <w:b/>
                <w:sz w:val="24"/>
                <w:szCs w:val="24"/>
              </w:rPr>
            </w:pPr>
            <w:r w:rsidRPr="000512BC">
              <w:rPr>
                <w:b/>
                <w:sz w:val="24"/>
                <w:szCs w:val="24"/>
              </w:rPr>
              <w:t>Наименование Оборудования</w:t>
            </w:r>
          </w:p>
        </w:tc>
        <w:tc>
          <w:tcPr>
            <w:tcW w:w="335" w:type="pct"/>
            <w:vMerge w:val="restart"/>
            <w:shd w:val="clear" w:color="auto" w:fill="auto"/>
            <w:vAlign w:val="center"/>
          </w:tcPr>
          <w:p w14:paraId="794AE38F" w14:textId="77777777" w:rsidR="00567AF9" w:rsidRPr="000512BC" w:rsidRDefault="00567AF9" w:rsidP="00411316">
            <w:pPr>
              <w:pStyle w:val="ab"/>
              <w:spacing w:before="0" w:after="0"/>
              <w:jc w:val="center"/>
              <w:rPr>
                <w:b/>
                <w:sz w:val="24"/>
                <w:szCs w:val="24"/>
              </w:rPr>
            </w:pPr>
            <w:r w:rsidRPr="000512BC">
              <w:rPr>
                <w:b/>
                <w:sz w:val="24"/>
                <w:szCs w:val="24"/>
              </w:rPr>
              <w:t>Ед. изм.</w:t>
            </w:r>
          </w:p>
        </w:tc>
        <w:tc>
          <w:tcPr>
            <w:tcW w:w="352" w:type="pct"/>
            <w:vMerge w:val="restart"/>
            <w:shd w:val="clear" w:color="auto" w:fill="auto"/>
            <w:vAlign w:val="center"/>
          </w:tcPr>
          <w:p w14:paraId="4908D557" w14:textId="77777777" w:rsidR="00567AF9" w:rsidRPr="000512BC" w:rsidRDefault="00567AF9" w:rsidP="00411316">
            <w:pPr>
              <w:pStyle w:val="ab"/>
              <w:spacing w:before="0" w:after="0"/>
              <w:jc w:val="center"/>
              <w:rPr>
                <w:b/>
                <w:sz w:val="24"/>
                <w:szCs w:val="24"/>
              </w:rPr>
            </w:pPr>
            <w:r w:rsidRPr="000512BC">
              <w:rPr>
                <w:b/>
                <w:sz w:val="24"/>
                <w:szCs w:val="24"/>
              </w:rPr>
              <w:t>Кол-во</w:t>
            </w:r>
          </w:p>
        </w:tc>
        <w:tc>
          <w:tcPr>
            <w:tcW w:w="2930" w:type="pct"/>
            <w:gridSpan w:val="2"/>
            <w:shd w:val="clear" w:color="auto" w:fill="auto"/>
            <w:vAlign w:val="center"/>
          </w:tcPr>
          <w:p w14:paraId="72ED5620" w14:textId="77777777" w:rsidR="00567AF9" w:rsidRPr="000512BC" w:rsidRDefault="00567AF9" w:rsidP="00411316">
            <w:pPr>
              <w:jc w:val="center"/>
              <w:rPr>
                <w:b/>
                <w:color w:val="000000"/>
              </w:rPr>
            </w:pPr>
            <w:r w:rsidRPr="000512BC">
              <w:rPr>
                <w:b/>
                <w:color w:val="000000"/>
              </w:rPr>
              <w:t>Характеристики поставляемого Оборудования</w:t>
            </w:r>
          </w:p>
        </w:tc>
      </w:tr>
      <w:tr w:rsidR="00567AF9" w:rsidRPr="000832F9" w14:paraId="6C7258B7" w14:textId="77777777" w:rsidTr="00411316">
        <w:trPr>
          <w:trHeight w:val="550"/>
        </w:trPr>
        <w:tc>
          <w:tcPr>
            <w:tcW w:w="278" w:type="pct"/>
            <w:vMerge/>
            <w:shd w:val="clear" w:color="auto" w:fill="auto"/>
            <w:vAlign w:val="center"/>
          </w:tcPr>
          <w:p w14:paraId="319F12BB" w14:textId="77777777" w:rsidR="00567AF9" w:rsidRPr="000512BC" w:rsidRDefault="00567AF9" w:rsidP="00411316">
            <w:pPr>
              <w:jc w:val="center"/>
              <w:rPr>
                <w:b/>
                <w:color w:val="000000"/>
              </w:rPr>
            </w:pPr>
          </w:p>
        </w:tc>
        <w:tc>
          <w:tcPr>
            <w:tcW w:w="1106" w:type="pct"/>
            <w:vMerge/>
            <w:shd w:val="clear" w:color="auto" w:fill="auto"/>
            <w:vAlign w:val="center"/>
          </w:tcPr>
          <w:p w14:paraId="3E9E516C" w14:textId="77777777" w:rsidR="00567AF9" w:rsidRPr="000512BC" w:rsidRDefault="00567AF9" w:rsidP="00411316">
            <w:pPr>
              <w:jc w:val="center"/>
              <w:rPr>
                <w:b/>
                <w:color w:val="000000"/>
              </w:rPr>
            </w:pPr>
          </w:p>
        </w:tc>
        <w:tc>
          <w:tcPr>
            <w:tcW w:w="335" w:type="pct"/>
            <w:vMerge/>
            <w:shd w:val="clear" w:color="auto" w:fill="auto"/>
            <w:vAlign w:val="center"/>
          </w:tcPr>
          <w:p w14:paraId="5AA66CA2" w14:textId="77777777" w:rsidR="00567AF9" w:rsidRPr="000512BC" w:rsidRDefault="00567AF9" w:rsidP="00411316">
            <w:pPr>
              <w:jc w:val="center"/>
              <w:rPr>
                <w:b/>
                <w:color w:val="000000"/>
              </w:rPr>
            </w:pPr>
          </w:p>
        </w:tc>
        <w:tc>
          <w:tcPr>
            <w:tcW w:w="352" w:type="pct"/>
            <w:vMerge/>
            <w:shd w:val="clear" w:color="auto" w:fill="auto"/>
            <w:vAlign w:val="center"/>
          </w:tcPr>
          <w:p w14:paraId="3DA258DF" w14:textId="77777777" w:rsidR="00567AF9" w:rsidRPr="000512BC" w:rsidRDefault="00567AF9" w:rsidP="00411316">
            <w:pPr>
              <w:jc w:val="center"/>
              <w:rPr>
                <w:b/>
                <w:color w:val="000000"/>
              </w:rPr>
            </w:pPr>
          </w:p>
        </w:tc>
        <w:tc>
          <w:tcPr>
            <w:tcW w:w="1496" w:type="pct"/>
            <w:shd w:val="clear" w:color="auto" w:fill="auto"/>
            <w:vAlign w:val="center"/>
          </w:tcPr>
          <w:p w14:paraId="18382A92" w14:textId="77777777" w:rsidR="00567AF9" w:rsidRPr="000512BC" w:rsidRDefault="00567AF9" w:rsidP="00411316">
            <w:pPr>
              <w:jc w:val="center"/>
              <w:rPr>
                <w:b/>
                <w:color w:val="000000"/>
              </w:rPr>
            </w:pPr>
            <w:r w:rsidRPr="000512BC">
              <w:rPr>
                <w:b/>
                <w:color w:val="000000"/>
              </w:rPr>
              <w:t>Характеристика</w:t>
            </w:r>
          </w:p>
        </w:tc>
        <w:tc>
          <w:tcPr>
            <w:tcW w:w="1433" w:type="pct"/>
            <w:shd w:val="clear" w:color="auto" w:fill="auto"/>
            <w:vAlign w:val="center"/>
          </w:tcPr>
          <w:p w14:paraId="3DC5E86C" w14:textId="77777777" w:rsidR="00567AF9" w:rsidRPr="000512BC" w:rsidRDefault="00567AF9" w:rsidP="00411316">
            <w:pPr>
              <w:jc w:val="center"/>
              <w:rPr>
                <w:b/>
                <w:color w:val="000000"/>
              </w:rPr>
            </w:pPr>
            <w:r w:rsidRPr="000512BC">
              <w:rPr>
                <w:b/>
                <w:color w:val="000000"/>
              </w:rPr>
              <w:t>Требуемое значение</w:t>
            </w:r>
          </w:p>
        </w:tc>
      </w:tr>
      <w:tr w:rsidR="00567AF9" w:rsidRPr="000832F9" w14:paraId="09B56E7E" w14:textId="77777777" w:rsidTr="00411316">
        <w:trPr>
          <w:trHeight w:val="562"/>
        </w:trPr>
        <w:tc>
          <w:tcPr>
            <w:tcW w:w="278" w:type="pct"/>
            <w:vMerge w:val="restart"/>
            <w:shd w:val="clear" w:color="auto" w:fill="auto"/>
          </w:tcPr>
          <w:p w14:paraId="79C24A61" w14:textId="77777777" w:rsidR="00567AF9" w:rsidRPr="000512BC" w:rsidRDefault="00567AF9" w:rsidP="00411316">
            <w:pPr>
              <w:jc w:val="left"/>
              <w:rPr>
                <w:color w:val="000000"/>
              </w:rPr>
            </w:pPr>
            <w:r w:rsidRPr="000512BC">
              <w:rPr>
                <w:color w:val="000000"/>
              </w:rPr>
              <w:t>1.</w:t>
            </w:r>
          </w:p>
        </w:tc>
        <w:tc>
          <w:tcPr>
            <w:tcW w:w="1106" w:type="pct"/>
            <w:vMerge w:val="restart"/>
            <w:shd w:val="clear" w:color="auto" w:fill="auto"/>
          </w:tcPr>
          <w:p w14:paraId="2DAC6CA4" w14:textId="77777777" w:rsidR="00567AF9" w:rsidRPr="000512BC" w:rsidRDefault="00567AF9" w:rsidP="00411316">
            <w:pPr>
              <w:jc w:val="left"/>
              <w:rPr>
                <w:b/>
                <w:color w:val="000000"/>
              </w:rPr>
            </w:pPr>
            <w:proofErr w:type="spellStart"/>
            <w:r w:rsidRPr="000512BC">
              <w:rPr>
                <w:b/>
              </w:rPr>
              <w:t>Фотоплоттер</w:t>
            </w:r>
            <w:proofErr w:type="spellEnd"/>
          </w:p>
        </w:tc>
        <w:tc>
          <w:tcPr>
            <w:tcW w:w="335" w:type="pct"/>
            <w:vMerge w:val="restart"/>
            <w:shd w:val="clear" w:color="auto" w:fill="auto"/>
          </w:tcPr>
          <w:p w14:paraId="4AD09DBA" w14:textId="77777777" w:rsidR="00567AF9" w:rsidRPr="000512BC" w:rsidRDefault="00567AF9" w:rsidP="00411316">
            <w:pPr>
              <w:jc w:val="left"/>
              <w:rPr>
                <w:color w:val="000000"/>
              </w:rPr>
            </w:pPr>
            <w:r w:rsidRPr="000512BC">
              <w:rPr>
                <w:color w:val="000000"/>
              </w:rPr>
              <w:t>шт.</w:t>
            </w:r>
          </w:p>
        </w:tc>
        <w:tc>
          <w:tcPr>
            <w:tcW w:w="352" w:type="pct"/>
            <w:vMerge w:val="restart"/>
            <w:shd w:val="clear" w:color="auto" w:fill="auto"/>
          </w:tcPr>
          <w:p w14:paraId="403FD3B8" w14:textId="77777777" w:rsidR="00567AF9" w:rsidRPr="000512BC" w:rsidRDefault="00567AF9" w:rsidP="00411316">
            <w:pPr>
              <w:jc w:val="left"/>
              <w:rPr>
                <w:color w:val="000000"/>
              </w:rPr>
            </w:pPr>
            <w:r w:rsidRPr="000512BC">
              <w:rPr>
                <w:color w:val="000000"/>
              </w:rPr>
              <w:t>1</w:t>
            </w:r>
          </w:p>
        </w:tc>
        <w:tc>
          <w:tcPr>
            <w:tcW w:w="1496" w:type="pct"/>
            <w:shd w:val="clear" w:color="auto" w:fill="auto"/>
            <w:vAlign w:val="center"/>
          </w:tcPr>
          <w:p w14:paraId="6BAA09F1" w14:textId="77777777" w:rsidR="00567AF9" w:rsidRPr="000512BC" w:rsidRDefault="00567AF9" w:rsidP="00411316">
            <w:pPr>
              <w:spacing w:after="0"/>
              <w:jc w:val="left"/>
              <w:rPr>
                <w:color w:val="000000"/>
              </w:rPr>
            </w:pPr>
            <w:r w:rsidRPr="000832F9">
              <w:t>Тип печати</w:t>
            </w:r>
          </w:p>
        </w:tc>
        <w:tc>
          <w:tcPr>
            <w:tcW w:w="1433" w:type="pct"/>
            <w:shd w:val="clear" w:color="auto" w:fill="auto"/>
            <w:vAlign w:val="center"/>
          </w:tcPr>
          <w:p w14:paraId="754C430E" w14:textId="77777777" w:rsidR="00567AF9" w:rsidRPr="000512BC" w:rsidRDefault="00567AF9" w:rsidP="00411316">
            <w:pPr>
              <w:spacing w:after="0"/>
              <w:jc w:val="left"/>
              <w:rPr>
                <w:color w:val="000000"/>
              </w:rPr>
            </w:pPr>
            <w:proofErr w:type="gramStart"/>
            <w:r w:rsidRPr="000832F9">
              <w:t>растровый</w:t>
            </w:r>
            <w:proofErr w:type="gramEnd"/>
          </w:p>
        </w:tc>
      </w:tr>
      <w:tr w:rsidR="00567AF9" w:rsidRPr="000832F9" w14:paraId="1415C3A1" w14:textId="77777777" w:rsidTr="00411316">
        <w:trPr>
          <w:trHeight w:val="651"/>
        </w:trPr>
        <w:tc>
          <w:tcPr>
            <w:tcW w:w="278" w:type="pct"/>
            <w:vMerge/>
            <w:shd w:val="clear" w:color="auto" w:fill="auto"/>
          </w:tcPr>
          <w:p w14:paraId="105C9BBD" w14:textId="77777777" w:rsidR="00567AF9" w:rsidRPr="000512BC" w:rsidRDefault="00567AF9" w:rsidP="00411316">
            <w:pPr>
              <w:jc w:val="left"/>
              <w:rPr>
                <w:color w:val="000000"/>
              </w:rPr>
            </w:pPr>
          </w:p>
        </w:tc>
        <w:tc>
          <w:tcPr>
            <w:tcW w:w="1106" w:type="pct"/>
            <w:vMerge/>
            <w:shd w:val="clear" w:color="auto" w:fill="auto"/>
          </w:tcPr>
          <w:p w14:paraId="4BCF4B78" w14:textId="77777777" w:rsidR="00567AF9" w:rsidRPr="000512BC" w:rsidRDefault="00567AF9" w:rsidP="00411316">
            <w:pPr>
              <w:jc w:val="left"/>
              <w:rPr>
                <w:color w:val="000000"/>
              </w:rPr>
            </w:pPr>
          </w:p>
        </w:tc>
        <w:tc>
          <w:tcPr>
            <w:tcW w:w="335" w:type="pct"/>
            <w:vMerge/>
            <w:shd w:val="clear" w:color="auto" w:fill="auto"/>
          </w:tcPr>
          <w:p w14:paraId="6A8F2211" w14:textId="77777777" w:rsidR="00567AF9" w:rsidRPr="000512BC" w:rsidRDefault="00567AF9" w:rsidP="00411316">
            <w:pPr>
              <w:jc w:val="left"/>
              <w:rPr>
                <w:color w:val="000000"/>
              </w:rPr>
            </w:pPr>
          </w:p>
        </w:tc>
        <w:tc>
          <w:tcPr>
            <w:tcW w:w="352" w:type="pct"/>
            <w:vMerge/>
            <w:shd w:val="clear" w:color="auto" w:fill="auto"/>
          </w:tcPr>
          <w:p w14:paraId="101AE076" w14:textId="77777777" w:rsidR="00567AF9" w:rsidRPr="000512BC" w:rsidRDefault="00567AF9" w:rsidP="00411316">
            <w:pPr>
              <w:jc w:val="left"/>
              <w:rPr>
                <w:color w:val="000000"/>
              </w:rPr>
            </w:pPr>
          </w:p>
        </w:tc>
        <w:tc>
          <w:tcPr>
            <w:tcW w:w="1496" w:type="pct"/>
            <w:shd w:val="clear" w:color="auto" w:fill="auto"/>
            <w:vAlign w:val="center"/>
          </w:tcPr>
          <w:p w14:paraId="7221D320" w14:textId="77777777" w:rsidR="00567AF9" w:rsidRPr="000512BC" w:rsidRDefault="00567AF9" w:rsidP="00411316">
            <w:pPr>
              <w:spacing w:after="0"/>
              <w:jc w:val="left"/>
              <w:rPr>
                <w:color w:val="000000"/>
              </w:rPr>
            </w:pPr>
            <w:r w:rsidRPr="000832F9">
              <w:t>Размер листа (пленки)</w:t>
            </w:r>
          </w:p>
        </w:tc>
        <w:tc>
          <w:tcPr>
            <w:tcW w:w="1433" w:type="pct"/>
            <w:shd w:val="clear" w:color="auto" w:fill="auto"/>
            <w:vAlign w:val="center"/>
          </w:tcPr>
          <w:p w14:paraId="16AD5EAD" w14:textId="1BAAF277" w:rsidR="00567AF9" w:rsidRPr="000512BC" w:rsidRDefault="002F3886" w:rsidP="002F3886">
            <w:pPr>
              <w:spacing w:after="0"/>
              <w:jc w:val="left"/>
              <w:rPr>
                <w:color w:val="000000"/>
              </w:rPr>
            </w:pPr>
            <w:r>
              <w:t>__</w:t>
            </w:r>
            <w:r w:rsidR="00567AF9" w:rsidRPr="000832F9">
              <w:t>х</w:t>
            </w:r>
            <w:r>
              <w:t>__</w:t>
            </w:r>
            <w:r w:rsidR="00567AF9" w:rsidRPr="000832F9">
              <w:t xml:space="preserve"> мм </w:t>
            </w:r>
            <w:r w:rsidR="00567AF9" w:rsidRPr="000832F9">
              <w:br/>
              <w:t>(</w:t>
            </w:r>
            <w:r>
              <w:t>__</w:t>
            </w:r>
            <w:r w:rsidR="00567AF9" w:rsidRPr="000832F9">
              <w:t>х</w:t>
            </w:r>
            <w:r>
              <w:t>__</w:t>
            </w:r>
            <w:r w:rsidR="00567AF9" w:rsidRPr="000832F9">
              <w:t xml:space="preserve"> дюймов)</w:t>
            </w:r>
          </w:p>
        </w:tc>
      </w:tr>
      <w:tr w:rsidR="00567AF9" w:rsidRPr="000832F9" w14:paraId="1E38BDFC" w14:textId="77777777" w:rsidTr="00411316">
        <w:trPr>
          <w:trHeight w:val="422"/>
        </w:trPr>
        <w:tc>
          <w:tcPr>
            <w:tcW w:w="278" w:type="pct"/>
            <w:vMerge/>
            <w:shd w:val="clear" w:color="auto" w:fill="auto"/>
          </w:tcPr>
          <w:p w14:paraId="21FEB47B" w14:textId="77777777" w:rsidR="00567AF9" w:rsidRPr="000512BC" w:rsidRDefault="00567AF9" w:rsidP="00411316">
            <w:pPr>
              <w:jc w:val="left"/>
              <w:rPr>
                <w:color w:val="1F1A17"/>
              </w:rPr>
            </w:pPr>
          </w:p>
        </w:tc>
        <w:tc>
          <w:tcPr>
            <w:tcW w:w="1106" w:type="pct"/>
            <w:vMerge/>
            <w:shd w:val="clear" w:color="auto" w:fill="auto"/>
          </w:tcPr>
          <w:p w14:paraId="435EA6FA" w14:textId="77777777" w:rsidR="00567AF9" w:rsidRPr="000512BC" w:rsidRDefault="00567AF9" w:rsidP="00411316">
            <w:pPr>
              <w:jc w:val="left"/>
              <w:rPr>
                <w:color w:val="1F1A17"/>
              </w:rPr>
            </w:pPr>
          </w:p>
        </w:tc>
        <w:tc>
          <w:tcPr>
            <w:tcW w:w="335" w:type="pct"/>
            <w:vMerge/>
            <w:shd w:val="clear" w:color="auto" w:fill="auto"/>
          </w:tcPr>
          <w:p w14:paraId="2138ABED" w14:textId="77777777" w:rsidR="00567AF9" w:rsidRPr="000512BC" w:rsidRDefault="00567AF9" w:rsidP="00411316">
            <w:pPr>
              <w:jc w:val="left"/>
              <w:rPr>
                <w:color w:val="1F1A17"/>
              </w:rPr>
            </w:pPr>
          </w:p>
        </w:tc>
        <w:tc>
          <w:tcPr>
            <w:tcW w:w="352" w:type="pct"/>
            <w:vMerge/>
            <w:shd w:val="clear" w:color="auto" w:fill="auto"/>
          </w:tcPr>
          <w:p w14:paraId="1628542E" w14:textId="77777777" w:rsidR="00567AF9" w:rsidRPr="000512BC" w:rsidRDefault="00567AF9" w:rsidP="00411316">
            <w:pPr>
              <w:jc w:val="left"/>
              <w:rPr>
                <w:color w:val="1F1A17"/>
              </w:rPr>
            </w:pPr>
          </w:p>
        </w:tc>
        <w:tc>
          <w:tcPr>
            <w:tcW w:w="1496" w:type="pct"/>
            <w:shd w:val="clear" w:color="auto" w:fill="auto"/>
            <w:vAlign w:val="center"/>
          </w:tcPr>
          <w:p w14:paraId="24321B37" w14:textId="77777777" w:rsidR="00567AF9" w:rsidRPr="000512BC" w:rsidRDefault="00567AF9" w:rsidP="00411316">
            <w:pPr>
              <w:spacing w:after="0"/>
              <w:jc w:val="left"/>
              <w:rPr>
                <w:color w:val="000000"/>
              </w:rPr>
            </w:pPr>
            <w:r w:rsidRPr="000832F9">
              <w:t>Толщина пленки</w:t>
            </w:r>
          </w:p>
        </w:tc>
        <w:tc>
          <w:tcPr>
            <w:tcW w:w="1433" w:type="pct"/>
            <w:shd w:val="clear" w:color="auto" w:fill="auto"/>
            <w:vAlign w:val="center"/>
          </w:tcPr>
          <w:p w14:paraId="314AD0CB" w14:textId="77777777" w:rsidR="00567AF9" w:rsidRPr="000512BC" w:rsidRDefault="00567AF9" w:rsidP="00411316">
            <w:pPr>
              <w:spacing w:after="0"/>
              <w:jc w:val="left"/>
              <w:rPr>
                <w:color w:val="000000"/>
              </w:rPr>
            </w:pPr>
            <w:r w:rsidRPr="000832F9">
              <w:t>180 ± 10 мкм</w:t>
            </w:r>
          </w:p>
        </w:tc>
      </w:tr>
      <w:tr w:rsidR="00567AF9" w:rsidRPr="000832F9" w14:paraId="47BD642F" w14:textId="77777777" w:rsidTr="00411316">
        <w:trPr>
          <w:trHeight w:val="700"/>
        </w:trPr>
        <w:tc>
          <w:tcPr>
            <w:tcW w:w="278" w:type="pct"/>
            <w:vMerge/>
            <w:shd w:val="clear" w:color="auto" w:fill="auto"/>
          </w:tcPr>
          <w:p w14:paraId="01DD35E8" w14:textId="77777777" w:rsidR="00567AF9" w:rsidRPr="000512BC" w:rsidRDefault="00567AF9" w:rsidP="00411316">
            <w:pPr>
              <w:jc w:val="left"/>
              <w:rPr>
                <w:color w:val="000000"/>
              </w:rPr>
            </w:pPr>
          </w:p>
        </w:tc>
        <w:tc>
          <w:tcPr>
            <w:tcW w:w="1106" w:type="pct"/>
            <w:vMerge/>
            <w:shd w:val="clear" w:color="auto" w:fill="auto"/>
          </w:tcPr>
          <w:p w14:paraId="1E69B217" w14:textId="77777777" w:rsidR="00567AF9" w:rsidRPr="000512BC" w:rsidRDefault="00567AF9" w:rsidP="00411316">
            <w:pPr>
              <w:jc w:val="left"/>
              <w:rPr>
                <w:color w:val="000000"/>
              </w:rPr>
            </w:pPr>
          </w:p>
        </w:tc>
        <w:tc>
          <w:tcPr>
            <w:tcW w:w="335" w:type="pct"/>
            <w:vMerge/>
            <w:shd w:val="clear" w:color="auto" w:fill="auto"/>
          </w:tcPr>
          <w:p w14:paraId="57E1E7A9" w14:textId="77777777" w:rsidR="00567AF9" w:rsidRPr="000512BC" w:rsidRDefault="00567AF9" w:rsidP="00411316">
            <w:pPr>
              <w:jc w:val="left"/>
              <w:rPr>
                <w:color w:val="000000"/>
              </w:rPr>
            </w:pPr>
          </w:p>
        </w:tc>
        <w:tc>
          <w:tcPr>
            <w:tcW w:w="352" w:type="pct"/>
            <w:vMerge/>
            <w:shd w:val="clear" w:color="auto" w:fill="auto"/>
          </w:tcPr>
          <w:p w14:paraId="10811DEE" w14:textId="77777777" w:rsidR="00567AF9" w:rsidRPr="000512BC" w:rsidRDefault="00567AF9" w:rsidP="00411316">
            <w:pPr>
              <w:jc w:val="left"/>
              <w:rPr>
                <w:color w:val="000000"/>
              </w:rPr>
            </w:pPr>
          </w:p>
        </w:tc>
        <w:tc>
          <w:tcPr>
            <w:tcW w:w="1496" w:type="pct"/>
            <w:shd w:val="clear" w:color="auto" w:fill="auto"/>
            <w:vAlign w:val="center"/>
          </w:tcPr>
          <w:p w14:paraId="4465FDA4" w14:textId="77777777" w:rsidR="00567AF9" w:rsidRPr="000512BC" w:rsidRDefault="00567AF9" w:rsidP="00411316">
            <w:pPr>
              <w:spacing w:after="0"/>
              <w:jc w:val="left"/>
              <w:rPr>
                <w:color w:val="000000"/>
              </w:rPr>
            </w:pPr>
            <w:r w:rsidRPr="000512BC">
              <w:rPr>
                <w:spacing w:val="-16"/>
              </w:rPr>
              <w:t>Возможность печати на фототехнической пленке</w:t>
            </w:r>
          </w:p>
        </w:tc>
        <w:tc>
          <w:tcPr>
            <w:tcW w:w="1433" w:type="pct"/>
            <w:shd w:val="clear" w:color="auto" w:fill="auto"/>
            <w:vAlign w:val="center"/>
          </w:tcPr>
          <w:p w14:paraId="17C04FAD" w14:textId="77777777" w:rsidR="00567AF9" w:rsidRPr="000512BC" w:rsidRDefault="00567AF9" w:rsidP="00411316">
            <w:pPr>
              <w:spacing w:after="0"/>
              <w:jc w:val="left"/>
              <w:rPr>
                <w:color w:val="000000"/>
              </w:rPr>
            </w:pPr>
            <w:r w:rsidRPr="000512BC">
              <w:rPr>
                <w:spacing w:val="-16"/>
                <w:lang w:val="en-US"/>
              </w:rPr>
              <w:t>Agfa</w:t>
            </w:r>
            <w:r w:rsidRPr="000512BC">
              <w:rPr>
                <w:spacing w:val="-16"/>
              </w:rPr>
              <w:t xml:space="preserve">, </w:t>
            </w:r>
            <w:r w:rsidRPr="000512BC">
              <w:rPr>
                <w:spacing w:val="-16"/>
                <w:lang w:val="en-US"/>
              </w:rPr>
              <w:t>Kodak</w:t>
            </w:r>
            <w:r w:rsidRPr="000512BC">
              <w:rPr>
                <w:spacing w:val="-16"/>
              </w:rPr>
              <w:t xml:space="preserve">, </w:t>
            </w:r>
            <w:r w:rsidRPr="000512BC">
              <w:rPr>
                <w:spacing w:val="-16"/>
                <w:lang w:val="en-US"/>
              </w:rPr>
              <w:t>Fuji</w:t>
            </w:r>
            <w:r w:rsidRPr="000512BC">
              <w:rPr>
                <w:spacing w:val="-16"/>
              </w:rPr>
              <w:t xml:space="preserve">, </w:t>
            </w:r>
            <w:proofErr w:type="spellStart"/>
            <w:r w:rsidRPr="000512BC">
              <w:rPr>
                <w:spacing w:val="-16"/>
                <w:lang w:val="en-US"/>
              </w:rPr>
              <w:t>Huaguang</w:t>
            </w:r>
            <w:proofErr w:type="spellEnd"/>
          </w:p>
        </w:tc>
      </w:tr>
      <w:tr w:rsidR="00567AF9" w:rsidRPr="000832F9" w14:paraId="16759BEA" w14:textId="77777777" w:rsidTr="00411316">
        <w:trPr>
          <w:trHeight w:val="556"/>
        </w:trPr>
        <w:tc>
          <w:tcPr>
            <w:tcW w:w="278" w:type="pct"/>
            <w:vMerge/>
            <w:shd w:val="clear" w:color="auto" w:fill="auto"/>
          </w:tcPr>
          <w:p w14:paraId="47B92BBA" w14:textId="77777777" w:rsidR="00567AF9" w:rsidRPr="000512BC" w:rsidRDefault="00567AF9" w:rsidP="00411316">
            <w:pPr>
              <w:jc w:val="left"/>
              <w:rPr>
                <w:color w:val="000000"/>
              </w:rPr>
            </w:pPr>
          </w:p>
        </w:tc>
        <w:tc>
          <w:tcPr>
            <w:tcW w:w="1106" w:type="pct"/>
            <w:vMerge/>
            <w:shd w:val="clear" w:color="auto" w:fill="auto"/>
          </w:tcPr>
          <w:p w14:paraId="25CF5171" w14:textId="77777777" w:rsidR="00567AF9" w:rsidRPr="000512BC" w:rsidRDefault="00567AF9" w:rsidP="00411316">
            <w:pPr>
              <w:jc w:val="left"/>
              <w:rPr>
                <w:color w:val="000000"/>
              </w:rPr>
            </w:pPr>
          </w:p>
        </w:tc>
        <w:tc>
          <w:tcPr>
            <w:tcW w:w="335" w:type="pct"/>
            <w:vMerge/>
            <w:shd w:val="clear" w:color="auto" w:fill="auto"/>
          </w:tcPr>
          <w:p w14:paraId="1D7431D9" w14:textId="77777777" w:rsidR="00567AF9" w:rsidRPr="000512BC" w:rsidRDefault="00567AF9" w:rsidP="00411316">
            <w:pPr>
              <w:jc w:val="left"/>
              <w:rPr>
                <w:color w:val="000000"/>
              </w:rPr>
            </w:pPr>
          </w:p>
        </w:tc>
        <w:tc>
          <w:tcPr>
            <w:tcW w:w="352" w:type="pct"/>
            <w:vMerge/>
            <w:shd w:val="clear" w:color="auto" w:fill="auto"/>
          </w:tcPr>
          <w:p w14:paraId="0DA9047D" w14:textId="77777777" w:rsidR="00567AF9" w:rsidRPr="000512BC" w:rsidRDefault="00567AF9" w:rsidP="00411316">
            <w:pPr>
              <w:jc w:val="left"/>
              <w:rPr>
                <w:color w:val="000000"/>
              </w:rPr>
            </w:pPr>
          </w:p>
        </w:tc>
        <w:tc>
          <w:tcPr>
            <w:tcW w:w="1496" w:type="pct"/>
            <w:shd w:val="clear" w:color="auto" w:fill="auto"/>
            <w:vAlign w:val="center"/>
          </w:tcPr>
          <w:p w14:paraId="281DDACC" w14:textId="77777777" w:rsidR="00567AF9" w:rsidRPr="000512BC" w:rsidRDefault="00567AF9" w:rsidP="00411316">
            <w:pPr>
              <w:spacing w:after="0"/>
              <w:jc w:val="left"/>
              <w:rPr>
                <w:color w:val="000000"/>
              </w:rPr>
            </w:pPr>
            <w:r w:rsidRPr="000832F9">
              <w:t>Кассета для фотопленки</w:t>
            </w:r>
          </w:p>
        </w:tc>
        <w:tc>
          <w:tcPr>
            <w:tcW w:w="1433" w:type="pct"/>
            <w:shd w:val="clear" w:color="auto" w:fill="auto"/>
            <w:vAlign w:val="center"/>
          </w:tcPr>
          <w:p w14:paraId="1C5F7E1B" w14:textId="3D6E5AED" w:rsidR="00567AF9" w:rsidRPr="000512BC" w:rsidRDefault="002F031F" w:rsidP="00411316">
            <w:pPr>
              <w:spacing w:after="0"/>
              <w:jc w:val="left"/>
              <w:rPr>
                <w:color w:val="000000"/>
              </w:rPr>
            </w:pPr>
            <w:r>
              <w:t>_____</w:t>
            </w:r>
            <w:r w:rsidR="00567AF9" w:rsidRPr="000832F9">
              <w:t xml:space="preserve"> листов</w:t>
            </w:r>
          </w:p>
        </w:tc>
      </w:tr>
      <w:tr w:rsidR="00567AF9" w:rsidRPr="000832F9" w14:paraId="57B3A23F" w14:textId="77777777" w:rsidTr="00411316">
        <w:trPr>
          <w:trHeight w:val="550"/>
        </w:trPr>
        <w:tc>
          <w:tcPr>
            <w:tcW w:w="278" w:type="pct"/>
            <w:vMerge/>
            <w:shd w:val="clear" w:color="auto" w:fill="auto"/>
          </w:tcPr>
          <w:p w14:paraId="38EB2C23" w14:textId="77777777" w:rsidR="00567AF9" w:rsidRPr="000512BC" w:rsidRDefault="00567AF9" w:rsidP="00411316">
            <w:pPr>
              <w:jc w:val="left"/>
              <w:rPr>
                <w:color w:val="000000"/>
              </w:rPr>
            </w:pPr>
          </w:p>
        </w:tc>
        <w:tc>
          <w:tcPr>
            <w:tcW w:w="1106" w:type="pct"/>
            <w:vMerge/>
            <w:shd w:val="clear" w:color="auto" w:fill="auto"/>
          </w:tcPr>
          <w:p w14:paraId="3109032C" w14:textId="77777777" w:rsidR="00567AF9" w:rsidRPr="000512BC" w:rsidRDefault="00567AF9" w:rsidP="00411316">
            <w:pPr>
              <w:jc w:val="left"/>
              <w:rPr>
                <w:color w:val="000000"/>
              </w:rPr>
            </w:pPr>
          </w:p>
        </w:tc>
        <w:tc>
          <w:tcPr>
            <w:tcW w:w="335" w:type="pct"/>
            <w:vMerge/>
            <w:shd w:val="clear" w:color="auto" w:fill="auto"/>
          </w:tcPr>
          <w:p w14:paraId="41CB7B43" w14:textId="77777777" w:rsidR="00567AF9" w:rsidRPr="000512BC" w:rsidRDefault="00567AF9" w:rsidP="00411316">
            <w:pPr>
              <w:jc w:val="left"/>
              <w:rPr>
                <w:color w:val="000000"/>
              </w:rPr>
            </w:pPr>
          </w:p>
        </w:tc>
        <w:tc>
          <w:tcPr>
            <w:tcW w:w="352" w:type="pct"/>
            <w:vMerge/>
            <w:shd w:val="clear" w:color="auto" w:fill="auto"/>
          </w:tcPr>
          <w:p w14:paraId="36448FBC" w14:textId="77777777" w:rsidR="00567AF9" w:rsidRPr="000512BC" w:rsidRDefault="00567AF9" w:rsidP="00411316">
            <w:pPr>
              <w:jc w:val="left"/>
              <w:rPr>
                <w:color w:val="000000"/>
              </w:rPr>
            </w:pPr>
          </w:p>
        </w:tc>
        <w:tc>
          <w:tcPr>
            <w:tcW w:w="1496" w:type="pct"/>
            <w:shd w:val="clear" w:color="auto" w:fill="auto"/>
            <w:vAlign w:val="center"/>
          </w:tcPr>
          <w:p w14:paraId="7F4AE354" w14:textId="77777777" w:rsidR="00567AF9" w:rsidRPr="000512BC" w:rsidRDefault="00567AF9" w:rsidP="00411316">
            <w:pPr>
              <w:spacing w:after="0"/>
              <w:jc w:val="left"/>
              <w:rPr>
                <w:color w:val="000000"/>
              </w:rPr>
            </w:pPr>
            <w:r w:rsidRPr="000832F9">
              <w:t>Входной формат файлов</w:t>
            </w:r>
          </w:p>
        </w:tc>
        <w:tc>
          <w:tcPr>
            <w:tcW w:w="1433" w:type="pct"/>
            <w:shd w:val="clear" w:color="auto" w:fill="auto"/>
            <w:vAlign w:val="center"/>
          </w:tcPr>
          <w:p w14:paraId="77000B04" w14:textId="77777777" w:rsidR="00567AF9" w:rsidRPr="000832F9" w:rsidRDefault="00567AF9" w:rsidP="00411316">
            <w:pPr>
              <w:spacing w:after="0"/>
              <w:jc w:val="left"/>
            </w:pPr>
            <w:r w:rsidRPr="000512BC">
              <w:rPr>
                <w:lang w:val="en-US"/>
              </w:rPr>
              <w:t>Gerber</w:t>
            </w:r>
          </w:p>
        </w:tc>
      </w:tr>
      <w:tr w:rsidR="00567AF9" w:rsidRPr="000832F9" w14:paraId="36B5A15F" w14:textId="77777777" w:rsidTr="00411316">
        <w:trPr>
          <w:trHeight w:val="700"/>
        </w:trPr>
        <w:tc>
          <w:tcPr>
            <w:tcW w:w="278" w:type="pct"/>
            <w:vMerge/>
            <w:shd w:val="clear" w:color="auto" w:fill="auto"/>
          </w:tcPr>
          <w:p w14:paraId="2164263A" w14:textId="77777777" w:rsidR="00567AF9" w:rsidRPr="000832F9" w:rsidRDefault="00567AF9" w:rsidP="00411316">
            <w:pPr>
              <w:jc w:val="left"/>
            </w:pPr>
          </w:p>
        </w:tc>
        <w:tc>
          <w:tcPr>
            <w:tcW w:w="1106" w:type="pct"/>
            <w:vMerge/>
            <w:shd w:val="clear" w:color="auto" w:fill="auto"/>
          </w:tcPr>
          <w:p w14:paraId="1A1B42A9" w14:textId="77777777" w:rsidR="00567AF9" w:rsidRPr="000832F9" w:rsidRDefault="00567AF9" w:rsidP="00411316">
            <w:pPr>
              <w:jc w:val="left"/>
            </w:pPr>
          </w:p>
        </w:tc>
        <w:tc>
          <w:tcPr>
            <w:tcW w:w="335" w:type="pct"/>
            <w:vMerge/>
            <w:shd w:val="clear" w:color="auto" w:fill="auto"/>
          </w:tcPr>
          <w:p w14:paraId="22D8FABA" w14:textId="77777777" w:rsidR="00567AF9" w:rsidRPr="000832F9" w:rsidRDefault="00567AF9" w:rsidP="00411316">
            <w:pPr>
              <w:jc w:val="left"/>
            </w:pPr>
          </w:p>
        </w:tc>
        <w:tc>
          <w:tcPr>
            <w:tcW w:w="352" w:type="pct"/>
            <w:vMerge/>
            <w:shd w:val="clear" w:color="auto" w:fill="auto"/>
          </w:tcPr>
          <w:p w14:paraId="79178749" w14:textId="77777777" w:rsidR="00567AF9" w:rsidRPr="000832F9" w:rsidRDefault="00567AF9" w:rsidP="00411316">
            <w:pPr>
              <w:jc w:val="left"/>
            </w:pPr>
          </w:p>
        </w:tc>
        <w:tc>
          <w:tcPr>
            <w:tcW w:w="1496" w:type="pct"/>
            <w:shd w:val="clear" w:color="auto" w:fill="auto"/>
            <w:vAlign w:val="center"/>
          </w:tcPr>
          <w:p w14:paraId="16ADF3EF" w14:textId="77777777" w:rsidR="00567AF9" w:rsidRPr="000512BC" w:rsidRDefault="00567AF9" w:rsidP="00411316">
            <w:pPr>
              <w:spacing w:after="0"/>
              <w:jc w:val="left"/>
              <w:rPr>
                <w:color w:val="000000"/>
              </w:rPr>
            </w:pPr>
            <w:r w:rsidRPr="000832F9">
              <w:t>Формат файла вывода на печать</w:t>
            </w:r>
          </w:p>
        </w:tc>
        <w:tc>
          <w:tcPr>
            <w:tcW w:w="1433" w:type="pct"/>
            <w:shd w:val="clear" w:color="auto" w:fill="auto"/>
            <w:vAlign w:val="center"/>
          </w:tcPr>
          <w:p w14:paraId="2A73C768" w14:textId="77777777" w:rsidR="00567AF9" w:rsidRPr="000512BC" w:rsidRDefault="00567AF9" w:rsidP="00411316">
            <w:pPr>
              <w:spacing w:after="0"/>
              <w:jc w:val="left"/>
              <w:rPr>
                <w:color w:val="000000"/>
              </w:rPr>
            </w:pPr>
            <w:r w:rsidRPr="000512BC">
              <w:rPr>
                <w:lang w:val="en-US"/>
              </w:rPr>
              <w:t>JAR/TIFF</w:t>
            </w:r>
          </w:p>
        </w:tc>
      </w:tr>
      <w:tr w:rsidR="00567AF9" w:rsidRPr="000832F9" w14:paraId="624CEA5C" w14:textId="77777777" w:rsidTr="00411316">
        <w:trPr>
          <w:trHeight w:val="696"/>
        </w:trPr>
        <w:tc>
          <w:tcPr>
            <w:tcW w:w="278" w:type="pct"/>
            <w:vMerge/>
            <w:shd w:val="clear" w:color="auto" w:fill="auto"/>
          </w:tcPr>
          <w:p w14:paraId="70FC8304" w14:textId="77777777" w:rsidR="00567AF9" w:rsidRPr="000832F9" w:rsidRDefault="00567AF9" w:rsidP="00411316">
            <w:pPr>
              <w:jc w:val="left"/>
            </w:pPr>
          </w:p>
        </w:tc>
        <w:tc>
          <w:tcPr>
            <w:tcW w:w="1106" w:type="pct"/>
            <w:vMerge/>
            <w:shd w:val="clear" w:color="auto" w:fill="auto"/>
          </w:tcPr>
          <w:p w14:paraId="223B1190" w14:textId="77777777" w:rsidR="00567AF9" w:rsidRPr="000832F9" w:rsidRDefault="00567AF9" w:rsidP="00411316">
            <w:pPr>
              <w:jc w:val="left"/>
            </w:pPr>
          </w:p>
        </w:tc>
        <w:tc>
          <w:tcPr>
            <w:tcW w:w="335" w:type="pct"/>
            <w:vMerge/>
            <w:shd w:val="clear" w:color="auto" w:fill="auto"/>
          </w:tcPr>
          <w:p w14:paraId="4F1D845F" w14:textId="77777777" w:rsidR="00567AF9" w:rsidRPr="000832F9" w:rsidRDefault="00567AF9" w:rsidP="00411316">
            <w:pPr>
              <w:jc w:val="left"/>
            </w:pPr>
          </w:p>
        </w:tc>
        <w:tc>
          <w:tcPr>
            <w:tcW w:w="352" w:type="pct"/>
            <w:vMerge/>
            <w:shd w:val="clear" w:color="auto" w:fill="auto"/>
          </w:tcPr>
          <w:p w14:paraId="3A6C2028" w14:textId="77777777" w:rsidR="00567AF9" w:rsidRPr="000832F9" w:rsidRDefault="00567AF9" w:rsidP="00411316">
            <w:pPr>
              <w:jc w:val="left"/>
            </w:pPr>
          </w:p>
        </w:tc>
        <w:tc>
          <w:tcPr>
            <w:tcW w:w="1496" w:type="pct"/>
            <w:shd w:val="clear" w:color="auto" w:fill="auto"/>
            <w:vAlign w:val="center"/>
          </w:tcPr>
          <w:p w14:paraId="611A6ABB" w14:textId="77777777" w:rsidR="00567AF9" w:rsidRPr="000832F9" w:rsidRDefault="00567AF9" w:rsidP="00411316">
            <w:pPr>
              <w:spacing w:after="0"/>
              <w:jc w:val="left"/>
            </w:pPr>
            <w:r w:rsidRPr="000832F9">
              <w:t xml:space="preserve">Минимальная </w:t>
            </w:r>
            <w:r w:rsidRPr="000832F9">
              <w:br/>
              <w:t>ширина проводника/зазор</w:t>
            </w:r>
          </w:p>
        </w:tc>
        <w:tc>
          <w:tcPr>
            <w:tcW w:w="1433" w:type="pct"/>
            <w:shd w:val="clear" w:color="auto" w:fill="auto"/>
            <w:vAlign w:val="center"/>
          </w:tcPr>
          <w:p w14:paraId="4D7D7DB8" w14:textId="0F05F396" w:rsidR="00567AF9" w:rsidRPr="000512BC" w:rsidRDefault="002F031F" w:rsidP="00411316">
            <w:pPr>
              <w:spacing w:after="0"/>
              <w:jc w:val="left"/>
              <w:rPr>
                <w:color w:val="000000"/>
              </w:rPr>
            </w:pPr>
            <w:r>
              <w:t>______</w:t>
            </w:r>
            <w:r w:rsidR="00567AF9" w:rsidRPr="000832F9">
              <w:t xml:space="preserve"> мкм</w:t>
            </w:r>
          </w:p>
        </w:tc>
      </w:tr>
      <w:tr w:rsidR="00567AF9" w:rsidRPr="000832F9" w14:paraId="6B952489" w14:textId="77777777" w:rsidTr="00411316">
        <w:trPr>
          <w:trHeight w:val="834"/>
        </w:trPr>
        <w:tc>
          <w:tcPr>
            <w:tcW w:w="278" w:type="pct"/>
            <w:vMerge/>
            <w:shd w:val="clear" w:color="auto" w:fill="auto"/>
          </w:tcPr>
          <w:p w14:paraId="3BC7C88D" w14:textId="77777777" w:rsidR="00567AF9" w:rsidRPr="000512BC" w:rsidRDefault="00567AF9" w:rsidP="00411316">
            <w:pPr>
              <w:jc w:val="left"/>
              <w:rPr>
                <w:color w:val="1F1A17"/>
              </w:rPr>
            </w:pPr>
          </w:p>
        </w:tc>
        <w:tc>
          <w:tcPr>
            <w:tcW w:w="1106" w:type="pct"/>
            <w:vMerge/>
            <w:shd w:val="clear" w:color="auto" w:fill="auto"/>
          </w:tcPr>
          <w:p w14:paraId="7A65B019" w14:textId="77777777" w:rsidR="00567AF9" w:rsidRPr="000512BC" w:rsidRDefault="00567AF9" w:rsidP="00411316">
            <w:pPr>
              <w:jc w:val="left"/>
              <w:rPr>
                <w:color w:val="1F1A17"/>
              </w:rPr>
            </w:pPr>
          </w:p>
        </w:tc>
        <w:tc>
          <w:tcPr>
            <w:tcW w:w="335" w:type="pct"/>
            <w:vMerge/>
            <w:shd w:val="clear" w:color="auto" w:fill="auto"/>
          </w:tcPr>
          <w:p w14:paraId="2A2197FC" w14:textId="77777777" w:rsidR="00567AF9" w:rsidRPr="000512BC" w:rsidRDefault="00567AF9" w:rsidP="00411316">
            <w:pPr>
              <w:jc w:val="left"/>
              <w:rPr>
                <w:color w:val="1F1A17"/>
              </w:rPr>
            </w:pPr>
          </w:p>
        </w:tc>
        <w:tc>
          <w:tcPr>
            <w:tcW w:w="352" w:type="pct"/>
            <w:vMerge/>
            <w:shd w:val="clear" w:color="auto" w:fill="auto"/>
          </w:tcPr>
          <w:p w14:paraId="65D05D69" w14:textId="77777777" w:rsidR="00567AF9" w:rsidRPr="000512BC" w:rsidRDefault="00567AF9" w:rsidP="00411316">
            <w:pPr>
              <w:jc w:val="left"/>
              <w:rPr>
                <w:color w:val="1F1A17"/>
              </w:rPr>
            </w:pPr>
          </w:p>
        </w:tc>
        <w:tc>
          <w:tcPr>
            <w:tcW w:w="1496" w:type="pct"/>
            <w:shd w:val="clear" w:color="auto" w:fill="auto"/>
            <w:vAlign w:val="center"/>
          </w:tcPr>
          <w:p w14:paraId="059C6E33" w14:textId="77777777" w:rsidR="00567AF9" w:rsidRPr="000512BC" w:rsidRDefault="00567AF9" w:rsidP="00411316">
            <w:pPr>
              <w:spacing w:after="0"/>
              <w:jc w:val="left"/>
              <w:rPr>
                <w:color w:val="000000"/>
              </w:rPr>
            </w:pPr>
            <w:r w:rsidRPr="000832F9">
              <w:t>Точность расположения элементов топологии (позиционный допуск)</w:t>
            </w:r>
          </w:p>
        </w:tc>
        <w:tc>
          <w:tcPr>
            <w:tcW w:w="1433" w:type="pct"/>
            <w:shd w:val="clear" w:color="auto" w:fill="auto"/>
            <w:vAlign w:val="center"/>
          </w:tcPr>
          <w:p w14:paraId="5D3C40F7" w14:textId="77777777" w:rsidR="00567AF9" w:rsidRPr="000512BC" w:rsidRDefault="00567AF9" w:rsidP="00411316">
            <w:pPr>
              <w:spacing w:after="0"/>
              <w:jc w:val="left"/>
              <w:rPr>
                <w:color w:val="000000"/>
              </w:rPr>
            </w:pPr>
            <w:r w:rsidRPr="000832F9">
              <w:t>± 5 мкм</w:t>
            </w:r>
          </w:p>
        </w:tc>
      </w:tr>
      <w:tr w:rsidR="00567AF9" w:rsidRPr="000832F9" w14:paraId="6963BD36" w14:textId="77777777" w:rsidTr="00411316">
        <w:trPr>
          <w:trHeight w:val="845"/>
        </w:trPr>
        <w:tc>
          <w:tcPr>
            <w:tcW w:w="278" w:type="pct"/>
            <w:vMerge/>
            <w:shd w:val="clear" w:color="auto" w:fill="auto"/>
          </w:tcPr>
          <w:p w14:paraId="53A78FAF" w14:textId="77777777" w:rsidR="00567AF9" w:rsidRPr="000512BC" w:rsidRDefault="00567AF9" w:rsidP="00411316">
            <w:pPr>
              <w:jc w:val="left"/>
              <w:rPr>
                <w:color w:val="1F1A17"/>
              </w:rPr>
            </w:pPr>
          </w:p>
        </w:tc>
        <w:tc>
          <w:tcPr>
            <w:tcW w:w="1106" w:type="pct"/>
            <w:vMerge/>
            <w:shd w:val="clear" w:color="auto" w:fill="auto"/>
          </w:tcPr>
          <w:p w14:paraId="5E400669" w14:textId="77777777" w:rsidR="00567AF9" w:rsidRPr="000512BC" w:rsidRDefault="00567AF9" w:rsidP="00411316">
            <w:pPr>
              <w:jc w:val="left"/>
              <w:rPr>
                <w:color w:val="1F1A17"/>
              </w:rPr>
            </w:pPr>
          </w:p>
        </w:tc>
        <w:tc>
          <w:tcPr>
            <w:tcW w:w="335" w:type="pct"/>
            <w:vMerge/>
            <w:shd w:val="clear" w:color="auto" w:fill="auto"/>
          </w:tcPr>
          <w:p w14:paraId="5942E22E" w14:textId="77777777" w:rsidR="00567AF9" w:rsidRPr="000512BC" w:rsidRDefault="00567AF9" w:rsidP="00411316">
            <w:pPr>
              <w:jc w:val="left"/>
              <w:rPr>
                <w:color w:val="1F1A17"/>
              </w:rPr>
            </w:pPr>
          </w:p>
        </w:tc>
        <w:tc>
          <w:tcPr>
            <w:tcW w:w="352" w:type="pct"/>
            <w:vMerge/>
            <w:shd w:val="clear" w:color="auto" w:fill="auto"/>
          </w:tcPr>
          <w:p w14:paraId="75EBD819" w14:textId="77777777" w:rsidR="00567AF9" w:rsidRPr="000512BC" w:rsidRDefault="00567AF9" w:rsidP="00411316">
            <w:pPr>
              <w:jc w:val="left"/>
              <w:rPr>
                <w:color w:val="1F1A17"/>
              </w:rPr>
            </w:pPr>
          </w:p>
        </w:tc>
        <w:tc>
          <w:tcPr>
            <w:tcW w:w="1496" w:type="pct"/>
            <w:shd w:val="clear" w:color="auto" w:fill="auto"/>
            <w:vAlign w:val="center"/>
          </w:tcPr>
          <w:p w14:paraId="73CE2BAB" w14:textId="77777777" w:rsidR="00567AF9" w:rsidRPr="000512BC" w:rsidRDefault="00567AF9" w:rsidP="00411316">
            <w:pPr>
              <w:spacing w:after="0"/>
              <w:jc w:val="left"/>
              <w:rPr>
                <w:color w:val="000000"/>
              </w:rPr>
            </w:pPr>
            <w:r w:rsidRPr="000832F9">
              <w:t>Точность отклонения размеров элементов топологии</w:t>
            </w:r>
          </w:p>
        </w:tc>
        <w:tc>
          <w:tcPr>
            <w:tcW w:w="1433" w:type="pct"/>
            <w:shd w:val="clear" w:color="auto" w:fill="auto"/>
            <w:vAlign w:val="center"/>
          </w:tcPr>
          <w:p w14:paraId="476E313D" w14:textId="77777777" w:rsidR="00567AF9" w:rsidRPr="000512BC" w:rsidRDefault="00567AF9" w:rsidP="00411316">
            <w:pPr>
              <w:spacing w:after="0"/>
              <w:jc w:val="left"/>
              <w:rPr>
                <w:color w:val="000000"/>
              </w:rPr>
            </w:pPr>
            <w:r w:rsidRPr="000832F9">
              <w:t>± 5 мкм</w:t>
            </w:r>
          </w:p>
        </w:tc>
      </w:tr>
      <w:tr w:rsidR="00567AF9" w:rsidRPr="000832F9" w14:paraId="57864A4C" w14:textId="77777777" w:rsidTr="00411316">
        <w:trPr>
          <w:trHeight w:val="635"/>
        </w:trPr>
        <w:tc>
          <w:tcPr>
            <w:tcW w:w="278" w:type="pct"/>
            <w:vMerge/>
            <w:shd w:val="clear" w:color="auto" w:fill="auto"/>
          </w:tcPr>
          <w:p w14:paraId="325EA878" w14:textId="77777777" w:rsidR="00567AF9" w:rsidRPr="000832F9" w:rsidRDefault="00567AF9" w:rsidP="00411316">
            <w:pPr>
              <w:jc w:val="left"/>
            </w:pPr>
          </w:p>
        </w:tc>
        <w:tc>
          <w:tcPr>
            <w:tcW w:w="1106" w:type="pct"/>
            <w:vMerge/>
            <w:shd w:val="clear" w:color="auto" w:fill="auto"/>
          </w:tcPr>
          <w:p w14:paraId="7471D3FD" w14:textId="77777777" w:rsidR="00567AF9" w:rsidRPr="000832F9" w:rsidRDefault="00567AF9" w:rsidP="00411316">
            <w:pPr>
              <w:jc w:val="left"/>
            </w:pPr>
          </w:p>
        </w:tc>
        <w:tc>
          <w:tcPr>
            <w:tcW w:w="335" w:type="pct"/>
            <w:vMerge/>
            <w:shd w:val="clear" w:color="auto" w:fill="auto"/>
          </w:tcPr>
          <w:p w14:paraId="4DDE8D4A" w14:textId="77777777" w:rsidR="00567AF9" w:rsidRPr="000832F9" w:rsidRDefault="00567AF9" w:rsidP="00411316">
            <w:pPr>
              <w:jc w:val="left"/>
            </w:pPr>
          </w:p>
        </w:tc>
        <w:tc>
          <w:tcPr>
            <w:tcW w:w="352" w:type="pct"/>
            <w:vMerge/>
            <w:shd w:val="clear" w:color="auto" w:fill="auto"/>
          </w:tcPr>
          <w:p w14:paraId="6DDF3DCD" w14:textId="77777777" w:rsidR="00567AF9" w:rsidRPr="000832F9" w:rsidRDefault="00567AF9" w:rsidP="00411316">
            <w:pPr>
              <w:jc w:val="left"/>
            </w:pPr>
          </w:p>
        </w:tc>
        <w:tc>
          <w:tcPr>
            <w:tcW w:w="1496" w:type="pct"/>
            <w:shd w:val="clear" w:color="auto" w:fill="auto"/>
            <w:vAlign w:val="center"/>
          </w:tcPr>
          <w:p w14:paraId="2852CD39" w14:textId="77777777" w:rsidR="00567AF9" w:rsidRPr="000512BC" w:rsidRDefault="00567AF9" w:rsidP="00411316">
            <w:pPr>
              <w:pStyle w:val="-3"/>
              <w:tabs>
                <w:tab w:val="clear" w:pos="1701"/>
                <w:tab w:val="left" w:pos="426"/>
              </w:tabs>
              <w:spacing w:line="240" w:lineRule="auto"/>
              <w:ind w:firstLine="0"/>
              <w:jc w:val="left"/>
              <w:rPr>
                <w:rFonts w:eastAsia="Times New Roman"/>
                <w:sz w:val="24"/>
                <w:lang w:val="en-US"/>
              </w:rPr>
            </w:pPr>
            <w:r w:rsidRPr="000512BC">
              <w:rPr>
                <w:rFonts w:eastAsia="Times New Roman"/>
                <w:sz w:val="24"/>
              </w:rPr>
              <w:t>Разрешение изображения при печати</w:t>
            </w:r>
          </w:p>
        </w:tc>
        <w:tc>
          <w:tcPr>
            <w:tcW w:w="1433" w:type="pct"/>
            <w:shd w:val="clear" w:color="auto" w:fill="auto"/>
            <w:vAlign w:val="center"/>
          </w:tcPr>
          <w:p w14:paraId="0B97BEFB" w14:textId="77777777" w:rsidR="00567AF9" w:rsidRPr="000512BC" w:rsidRDefault="00567AF9" w:rsidP="00411316">
            <w:pPr>
              <w:spacing w:after="0"/>
              <w:jc w:val="left"/>
              <w:rPr>
                <w:color w:val="000000"/>
              </w:rPr>
            </w:pPr>
            <w:r w:rsidRPr="000832F9">
              <w:t>8000, 12000, 24000</w:t>
            </w:r>
            <w:r w:rsidRPr="000512BC">
              <w:rPr>
                <w:lang w:val="en-US"/>
              </w:rPr>
              <w:t xml:space="preserve"> dpi</w:t>
            </w:r>
          </w:p>
        </w:tc>
      </w:tr>
      <w:tr w:rsidR="00567AF9" w:rsidRPr="000832F9" w14:paraId="0118FBF6" w14:textId="77777777" w:rsidTr="00411316">
        <w:trPr>
          <w:trHeight w:val="697"/>
        </w:trPr>
        <w:tc>
          <w:tcPr>
            <w:tcW w:w="278" w:type="pct"/>
            <w:vMerge/>
            <w:shd w:val="clear" w:color="auto" w:fill="auto"/>
          </w:tcPr>
          <w:p w14:paraId="55DD1867" w14:textId="77777777" w:rsidR="00567AF9" w:rsidRPr="000832F9" w:rsidRDefault="00567AF9" w:rsidP="00411316">
            <w:pPr>
              <w:jc w:val="left"/>
            </w:pPr>
          </w:p>
        </w:tc>
        <w:tc>
          <w:tcPr>
            <w:tcW w:w="1106" w:type="pct"/>
            <w:vMerge/>
            <w:shd w:val="clear" w:color="auto" w:fill="auto"/>
          </w:tcPr>
          <w:p w14:paraId="1DFE1C9C" w14:textId="77777777" w:rsidR="00567AF9" w:rsidRPr="000832F9" w:rsidRDefault="00567AF9" w:rsidP="00411316">
            <w:pPr>
              <w:jc w:val="left"/>
            </w:pPr>
          </w:p>
        </w:tc>
        <w:tc>
          <w:tcPr>
            <w:tcW w:w="335" w:type="pct"/>
            <w:vMerge/>
            <w:shd w:val="clear" w:color="auto" w:fill="auto"/>
          </w:tcPr>
          <w:p w14:paraId="389C4372" w14:textId="77777777" w:rsidR="00567AF9" w:rsidRPr="000832F9" w:rsidRDefault="00567AF9" w:rsidP="00411316">
            <w:pPr>
              <w:jc w:val="left"/>
            </w:pPr>
          </w:p>
        </w:tc>
        <w:tc>
          <w:tcPr>
            <w:tcW w:w="352" w:type="pct"/>
            <w:vMerge/>
            <w:shd w:val="clear" w:color="auto" w:fill="auto"/>
          </w:tcPr>
          <w:p w14:paraId="5DD43DC9" w14:textId="77777777" w:rsidR="00567AF9" w:rsidRPr="000832F9" w:rsidRDefault="00567AF9" w:rsidP="00411316">
            <w:pPr>
              <w:jc w:val="left"/>
            </w:pPr>
          </w:p>
        </w:tc>
        <w:tc>
          <w:tcPr>
            <w:tcW w:w="1496" w:type="pct"/>
            <w:shd w:val="clear" w:color="auto" w:fill="auto"/>
            <w:vAlign w:val="center"/>
          </w:tcPr>
          <w:p w14:paraId="32532BE6" w14:textId="77777777" w:rsidR="00567AF9" w:rsidRPr="000832F9" w:rsidRDefault="00567AF9" w:rsidP="00411316">
            <w:pPr>
              <w:spacing w:after="0"/>
              <w:jc w:val="left"/>
            </w:pPr>
            <w:r w:rsidRPr="000832F9">
              <w:t>Электропитание</w:t>
            </w:r>
          </w:p>
        </w:tc>
        <w:tc>
          <w:tcPr>
            <w:tcW w:w="1433" w:type="pct"/>
            <w:shd w:val="clear" w:color="auto" w:fill="auto"/>
            <w:vAlign w:val="center"/>
          </w:tcPr>
          <w:p w14:paraId="3BC7F544" w14:textId="2C2D519B" w:rsidR="00567AF9" w:rsidRPr="000832F9" w:rsidRDefault="00567AF9" w:rsidP="002F031F">
            <w:pPr>
              <w:spacing w:after="0"/>
              <w:jc w:val="left"/>
            </w:pPr>
            <w:r w:rsidRPr="000832F9">
              <w:t xml:space="preserve">220В, 50 Гц, </w:t>
            </w:r>
            <w:r w:rsidRPr="000832F9">
              <w:br/>
            </w:r>
            <w:r w:rsidR="002F031F">
              <w:t>______</w:t>
            </w:r>
            <w:r w:rsidRPr="000832F9">
              <w:t xml:space="preserve"> кВт</w:t>
            </w:r>
          </w:p>
        </w:tc>
      </w:tr>
      <w:tr w:rsidR="00567AF9" w:rsidRPr="000832F9" w14:paraId="2D751C35" w14:textId="77777777" w:rsidTr="00411316">
        <w:trPr>
          <w:trHeight w:val="693"/>
        </w:trPr>
        <w:tc>
          <w:tcPr>
            <w:tcW w:w="278" w:type="pct"/>
            <w:vMerge/>
            <w:shd w:val="clear" w:color="auto" w:fill="auto"/>
          </w:tcPr>
          <w:p w14:paraId="3686C012" w14:textId="77777777" w:rsidR="00567AF9" w:rsidRPr="000512BC" w:rsidRDefault="00567AF9" w:rsidP="00411316">
            <w:pPr>
              <w:jc w:val="left"/>
              <w:rPr>
                <w:color w:val="1F1A17"/>
              </w:rPr>
            </w:pPr>
          </w:p>
        </w:tc>
        <w:tc>
          <w:tcPr>
            <w:tcW w:w="1106" w:type="pct"/>
            <w:vMerge/>
            <w:shd w:val="clear" w:color="auto" w:fill="auto"/>
          </w:tcPr>
          <w:p w14:paraId="6A8332C0" w14:textId="77777777" w:rsidR="00567AF9" w:rsidRPr="000512BC" w:rsidRDefault="00567AF9" w:rsidP="00411316">
            <w:pPr>
              <w:jc w:val="left"/>
              <w:rPr>
                <w:color w:val="1F1A17"/>
              </w:rPr>
            </w:pPr>
          </w:p>
        </w:tc>
        <w:tc>
          <w:tcPr>
            <w:tcW w:w="335" w:type="pct"/>
            <w:vMerge/>
            <w:shd w:val="clear" w:color="auto" w:fill="auto"/>
          </w:tcPr>
          <w:p w14:paraId="463EEE9B" w14:textId="77777777" w:rsidR="00567AF9" w:rsidRPr="000512BC" w:rsidRDefault="00567AF9" w:rsidP="00411316">
            <w:pPr>
              <w:jc w:val="left"/>
              <w:rPr>
                <w:color w:val="1F1A17"/>
              </w:rPr>
            </w:pPr>
          </w:p>
        </w:tc>
        <w:tc>
          <w:tcPr>
            <w:tcW w:w="352" w:type="pct"/>
            <w:vMerge/>
            <w:shd w:val="clear" w:color="auto" w:fill="auto"/>
          </w:tcPr>
          <w:p w14:paraId="775477A3" w14:textId="77777777" w:rsidR="00567AF9" w:rsidRPr="000512BC" w:rsidRDefault="00567AF9" w:rsidP="00411316">
            <w:pPr>
              <w:jc w:val="left"/>
              <w:rPr>
                <w:color w:val="1F1A17"/>
              </w:rPr>
            </w:pPr>
          </w:p>
        </w:tc>
        <w:tc>
          <w:tcPr>
            <w:tcW w:w="1496" w:type="pct"/>
            <w:shd w:val="clear" w:color="auto" w:fill="auto"/>
            <w:vAlign w:val="center"/>
          </w:tcPr>
          <w:p w14:paraId="7E7EA56B" w14:textId="77777777" w:rsidR="00567AF9" w:rsidRPr="000512BC" w:rsidRDefault="00567AF9" w:rsidP="00411316">
            <w:pPr>
              <w:spacing w:after="0"/>
              <w:jc w:val="left"/>
              <w:rPr>
                <w:color w:val="000000"/>
              </w:rPr>
            </w:pPr>
            <w:r w:rsidRPr="000832F9">
              <w:t>Габаритные размеры</w:t>
            </w:r>
          </w:p>
        </w:tc>
        <w:tc>
          <w:tcPr>
            <w:tcW w:w="1433" w:type="pct"/>
            <w:shd w:val="clear" w:color="auto" w:fill="auto"/>
            <w:vAlign w:val="center"/>
          </w:tcPr>
          <w:p w14:paraId="5B9CE7CA" w14:textId="52C257A9" w:rsidR="00567AF9" w:rsidRPr="000512BC" w:rsidRDefault="002F031F" w:rsidP="002F031F">
            <w:pPr>
              <w:spacing w:after="0"/>
              <w:jc w:val="left"/>
              <w:rPr>
                <w:color w:val="000000"/>
              </w:rPr>
            </w:pPr>
            <w:r>
              <w:t>___</w:t>
            </w:r>
            <w:proofErr w:type="spellStart"/>
            <w:r w:rsidR="00567AF9" w:rsidRPr="000832F9">
              <w:t>х</w:t>
            </w:r>
            <w:r>
              <w:t>___</w:t>
            </w:r>
            <w:r w:rsidR="00567AF9" w:rsidRPr="000832F9">
              <w:t>х</w:t>
            </w:r>
            <w:proofErr w:type="spellEnd"/>
            <w:r>
              <w:t>___</w:t>
            </w:r>
            <w:r w:rsidR="00567AF9" w:rsidRPr="000832F9">
              <w:t xml:space="preserve"> мм</w:t>
            </w:r>
          </w:p>
        </w:tc>
      </w:tr>
      <w:tr w:rsidR="00567AF9" w:rsidRPr="000832F9" w14:paraId="404904B2" w14:textId="77777777" w:rsidTr="00411316">
        <w:trPr>
          <w:trHeight w:val="418"/>
        </w:trPr>
        <w:tc>
          <w:tcPr>
            <w:tcW w:w="278" w:type="pct"/>
            <w:vMerge/>
            <w:shd w:val="clear" w:color="auto" w:fill="auto"/>
          </w:tcPr>
          <w:p w14:paraId="00C7DF58" w14:textId="77777777" w:rsidR="00567AF9" w:rsidRPr="000832F9" w:rsidRDefault="00567AF9" w:rsidP="00411316">
            <w:pPr>
              <w:jc w:val="left"/>
            </w:pPr>
          </w:p>
        </w:tc>
        <w:tc>
          <w:tcPr>
            <w:tcW w:w="1106" w:type="pct"/>
            <w:vMerge/>
            <w:shd w:val="clear" w:color="auto" w:fill="auto"/>
          </w:tcPr>
          <w:p w14:paraId="0ECFEE64" w14:textId="77777777" w:rsidR="00567AF9" w:rsidRPr="000832F9" w:rsidRDefault="00567AF9" w:rsidP="00411316">
            <w:pPr>
              <w:jc w:val="left"/>
            </w:pPr>
          </w:p>
        </w:tc>
        <w:tc>
          <w:tcPr>
            <w:tcW w:w="335" w:type="pct"/>
            <w:vMerge/>
            <w:shd w:val="clear" w:color="auto" w:fill="auto"/>
          </w:tcPr>
          <w:p w14:paraId="59F92761" w14:textId="77777777" w:rsidR="00567AF9" w:rsidRPr="000832F9" w:rsidRDefault="00567AF9" w:rsidP="00411316">
            <w:pPr>
              <w:jc w:val="left"/>
            </w:pPr>
          </w:p>
        </w:tc>
        <w:tc>
          <w:tcPr>
            <w:tcW w:w="352" w:type="pct"/>
            <w:vMerge/>
            <w:shd w:val="clear" w:color="auto" w:fill="auto"/>
          </w:tcPr>
          <w:p w14:paraId="46688A4B" w14:textId="77777777" w:rsidR="00567AF9" w:rsidRPr="000832F9" w:rsidRDefault="00567AF9" w:rsidP="00411316">
            <w:pPr>
              <w:jc w:val="left"/>
            </w:pPr>
          </w:p>
        </w:tc>
        <w:tc>
          <w:tcPr>
            <w:tcW w:w="1496" w:type="pct"/>
            <w:shd w:val="clear" w:color="auto" w:fill="auto"/>
            <w:vAlign w:val="center"/>
          </w:tcPr>
          <w:p w14:paraId="338E3D82" w14:textId="77777777" w:rsidR="00567AF9" w:rsidRPr="000512BC" w:rsidRDefault="00567AF9" w:rsidP="00411316">
            <w:pPr>
              <w:spacing w:after="0"/>
              <w:jc w:val="left"/>
              <w:rPr>
                <w:color w:val="1F1A17"/>
              </w:rPr>
            </w:pPr>
            <w:r w:rsidRPr="000832F9">
              <w:t>Масса</w:t>
            </w:r>
          </w:p>
        </w:tc>
        <w:tc>
          <w:tcPr>
            <w:tcW w:w="1433" w:type="pct"/>
            <w:shd w:val="clear" w:color="auto" w:fill="auto"/>
            <w:vAlign w:val="center"/>
          </w:tcPr>
          <w:p w14:paraId="72DA6B08" w14:textId="03AF523A" w:rsidR="00567AF9" w:rsidRPr="000512BC" w:rsidRDefault="002F031F" w:rsidP="00411316">
            <w:pPr>
              <w:spacing w:after="0"/>
              <w:jc w:val="left"/>
              <w:rPr>
                <w:color w:val="1F1A17"/>
              </w:rPr>
            </w:pPr>
            <w:r>
              <w:t>____</w:t>
            </w:r>
            <w:r w:rsidR="00567AF9" w:rsidRPr="000832F9">
              <w:t xml:space="preserve"> кг</w:t>
            </w:r>
          </w:p>
        </w:tc>
      </w:tr>
      <w:tr w:rsidR="00567AF9" w:rsidRPr="000832F9" w14:paraId="3A8F6478" w14:textId="77777777" w:rsidTr="00411316">
        <w:trPr>
          <w:trHeight w:val="558"/>
        </w:trPr>
        <w:tc>
          <w:tcPr>
            <w:tcW w:w="278" w:type="pct"/>
            <w:vMerge/>
            <w:shd w:val="clear" w:color="auto" w:fill="auto"/>
          </w:tcPr>
          <w:p w14:paraId="4C4604FE" w14:textId="77777777" w:rsidR="00567AF9" w:rsidRPr="000832F9" w:rsidRDefault="00567AF9" w:rsidP="00411316">
            <w:pPr>
              <w:jc w:val="left"/>
            </w:pPr>
          </w:p>
        </w:tc>
        <w:tc>
          <w:tcPr>
            <w:tcW w:w="1106" w:type="pct"/>
            <w:vMerge/>
            <w:shd w:val="clear" w:color="auto" w:fill="auto"/>
          </w:tcPr>
          <w:p w14:paraId="353A666E" w14:textId="77777777" w:rsidR="00567AF9" w:rsidRPr="000832F9" w:rsidRDefault="00567AF9" w:rsidP="00411316">
            <w:pPr>
              <w:jc w:val="left"/>
            </w:pPr>
          </w:p>
        </w:tc>
        <w:tc>
          <w:tcPr>
            <w:tcW w:w="335" w:type="pct"/>
            <w:vMerge/>
            <w:shd w:val="clear" w:color="auto" w:fill="auto"/>
          </w:tcPr>
          <w:p w14:paraId="1C7861DB" w14:textId="77777777" w:rsidR="00567AF9" w:rsidRPr="000832F9" w:rsidRDefault="00567AF9" w:rsidP="00411316">
            <w:pPr>
              <w:jc w:val="left"/>
            </w:pPr>
          </w:p>
        </w:tc>
        <w:tc>
          <w:tcPr>
            <w:tcW w:w="352" w:type="pct"/>
            <w:vMerge/>
            <w:shd w:val="clear" w:color="auto" w:fill="auto"/>
          </w:tcPr>
          <w:p w14:paraId="514EC482" w14:textId="77777777" w:rsidR="00567AF9" w:rsidRPr="000832F9" w:rsidRDefault="00567AF9" w:rsidP="00411316">
            <w:pPr>
              <w:jc w:val="left"/>
            </w:pPr>
          </w:p>
        </w:tc>
        <w:tc>
          <w:tcPr>
            <w:tcW w:w="1496" w:type="pct"/>
            <w:shd w:val="clear" w:color="auto" w:fill="auto"/>
            <w:vAlign w:val="center"/>
          </w:tcPr>
          <w:p w14:paraId="55D580AC" w14:textId="77777777" w:rsidR="00567AF9" w:rsidRPr="000832F9" w:rsidRDefault="00567AF9" w:rsidP="00411316">
            <w:pPr>
              <w:spacing w:after="0"/>
              <w:jc w:val="left"/>
            </w:pPr>
            <w:r w:rsidRPr="000832F9">
              <w:t>Время изготовления фотошаблона (при полном заполнении листа топологией изделий)</w:t>
            </w:r>
          </w:p>
        </w:tc>
        <w:tc>
          <w:tcPr>
            <w:tcW w:w="1433" w:type="pct"/>
            <w:shd w:val="clear" w:color="auto" w:fill="auto"/>
            <w:vAlign w:val="center"/>
          </w:tcPr>
          <w:p w14:paraId="7AB63154" w14:textId="213B3F2C" w:rsidR="00567AF9" w:rsidRPr="000832F9" w:rsidRDefault="002F031F" w:rsidP="00411316">
            <w:pPr>
              <w:spacing w:after="0"/>
              <w:jc w:val="left"/>
            </w:pPr>
            <w:r>
              <w:t>_____</w:t>
            </w:r>
            <w:r w:rsidR="00567AF9" w:rsidRPr="000832F9">
              <w:t xml:space="preserve"> ч </w:t>
            </w:r>
            <w:r w:rsidR="00567AF9" w:rsidRPr="000832F9">
              <w:br/>
              <w:t>(при максимальном разрешении)</w:t>
            </w:r>
          </w:p>
        </w:tc>
      </w:tr>
    </w:tbl>
    <w:p w14:paraId="2A0E1A4D" w14:textId="77777777" w:rsidR="00567AF9" w:rsidRPr="000E7DB8" w:rsidRDefault="00567AF9" w:rsidP="00567AF9">
      <w:pPr>
        <w:ind w:firstLine="567"/>
        <w:rPr>
          <w:spacing w:val="-4"/>
        </w:rPr>
      </w:pPr>
    </w:p>
    <w:p w14:paraId="3FA96FFC" w14:textId="77777777" w:rsidR="00FF0C8A" w:rsidRDefault="00FF0C8A" w:rsidP="00567AF9">
      <w:pPr>
        <w:ind w:firstLine="567"/>
        <w:rPr>
          <w:b/>
        </w:rPr>
      </w:pPr>
    </w:p>
    <w:p w14:paraId="6239EFC9" w14:textId="77777777" w:rsidR="00FF0C8A" w:rsidRDefault="00FF0C8A" w:rsidP="00567AF9">
      <w:pPr>
        <w:ind w:firstLine="567"/>
        <w:rPr>
          <w:b/>
        </w:rPr>
      </w:pPr>
    </w:p>
    <w:p w14:paraId="63B0D8AB" w14:textId="77777777" w:rsidR="00FF0C8A" w:rsidRDefault="00FF0C8A" w:rsidP="00567AF9">
      <w:pPr>
        <w:ind w:firstLine="567"/>
        <w:rPr>
          <w:b/>
        </w:rPr>
      </w:pPr>
    </w:p>
    <w:p w14:paraId="1275127B" w14:textId="77777777" w:rsidR="00FF0C8A" w:rsidRDefault="00FF0C8A" w:rsidP="00567AF9">
      <w:pPr>
        <w:ind w:firstLine="567"/>
        <w:rPr>
          <w:b/>
        </w:rPr>
      </w:pPr>
    </w:p>
    <w:p w14:paraId="7A13B31E" w14:textId="77777777" w:rsidR="00567AF9" w:rsidRPr="00C34D1B" w:rsidRDefault="00567AF9" w:rsidP="00567AF9">
      <w:pPr>
        <w:ind w:firstLine="567"/>
        <w:rPr>
          <w:b/>
        </w:rPr>
      </w:pPr>
      <w:r w:rsidRPr="00C34D1B">
        <w:rPr>
          <w:b/>
        </w:rPr>
        <w:t>В комплектацию оборудования входит: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6576"/>
        <w:gridCol w:w="1431"/>
        <w:gridCol w:w="1757"/>
      </w:tblGrid>
      <w:tr w:rsidR="00567AF9" w:rsidRPr="002A7E24" w14:paraId="287CB4D5" w14:textId="77777777" w:rsidTr="00411316">
        <w:trPr>
          <w:trHeight w:val="670"/>
        </w:trPr>
        <w:tc>
          <w:tcPr>
            <w:tcW w:w="277" w:type="pct"/>
            <w:shd w:val="clear" w:color="auto" w:fill="auto"/>
            <w:vAlign w:val="center"/>
          </w:tcPr>
          <w:p w14:paraId="60CB7A1C" w14:textId="77777777" w:rsidR="00567AF9" w:rsidRPr="000512BC" w:rsidRDefault="00567AF9" w:rsidP="00411316">
            <w:pPr>
              <w:pStyle w:val="-3"/>
              <w:tabs>
                <w:tab w:val="clear" w:pos="1701"/>
                <w:tab w:val="left" w:pos="426"/>
              </w:tabs>
              <w:spacing w:line="269" w:lineRule="auto"/>
              <w:ind w:firstLine="0"/>
              <w:jc w:val="center"/>
              <w:rPr>
                <w:b/>
                <w:sz w:val="24"/>
              </w:rPr>
            </w:pPr>
            <w:r w:rsidRPr="000512BC">
              <w:rPr>
                <w:b/>
                <w:sz w:val="24"/>
              </w:rPr>
              <w:t>№</w:t>
            </w:r>
          </w:p>
        </w:tc>
        <w:tc>
          <w:tcPr>
            <w:tcW w:w="3181" w:type="pct"/>
            <w:shd w:val="clear" w:color="auto" w:fill="auto"/>
            <w:vAlign w:val="center"/>
          </w:tcPr>
          <w:p w14:paraId="791879E2" w14:textId="77777777" w:rsidR="00567AF9" w:rsidRPr="000512BC" w:rsidRDefault="00567AF9" w:rsidP="00411316">
            <w:pPr>
              <w:pStyle w:val="-3"/>
              <w:tabs>
                <w:tab w:val="clear" w:pos="1701"/>
                <w:tab w:val="left" w:pos="426"/>
              </w:tabs>
              <w:spacing w:line="269" w:lineRule="auto"/>
              <w:ind w:firstLine="0"/>
              <w:jc w:val="center"/>
              <w:rPr>
                <w:b/>
                <w:sz w:val="24"/>
              </w:rPr>
            </w:pPr>
            <w:r w:rsidRPr="000512BC">
              <w:rPr>
                <w:b/>
                <w:sz w:val="24"/>
              </w:rPr>
              <w:t>Наименование</w:t>
            </w:r>
          </w:p>
        </w:tc>
        <w:tc>
          <w:tcPr>
            <w:tcW w:w="692" w:type="pct"/>
            <w:shd w:val="clear" w:color="auto" w:fill="auto"/>
            <w:vAlign w:val="center"/>
          </w:tcPr>
          <w:p w14:paraId="3B08BAA7" w14:textId="77777777" w:rsidR="00567AF9" w:rsidRPr="000512BC" w:rsidRDefault="00567AF9" w:rsidP="00411316">
            <w:pPr>
              <w:pStyle w:val="-3"/>
              <w:tabs>
                <w:tab w:val="clear" w:pos="1701"/>
                <w:tab w:val="left" w:pos="426"/>
              </w:tabs>
              <w:spacing w:line="269" w:lineRule="auto"/>
              <w:ind w:firstLine="0"/>
              <w:jc w:val="center"/>
              <w:rPr>
                <w:b/>
                <w:sz w:val="24"/>
              </w:rPr>
            </w:pPr>
            <w:r w:rsidRPr="000512BC">
              <w:rPr>
                <w:b/>
                <w:sz w:val="24"/>
              </w:rPr>
              <w:t>Единица измерения</w:t>
            </w:r>
          </w:p>
        </w:tc>
        <w:tc>
          <w:tcPr>
            <w:tcW w:w="850" w:type="pct"/>
            <w:shd w:val="clear" w:color="auto" w:fill="auto"/>
            <w:vAlign w:val="center"/>
          </w:tcPr>
          <w:p w14:paraId="58ED73B4" w14:textId="77777777" w:rsidR="00567AF9" w:rsidRPr="000512BC" w:rsidRDefault="00567AF9" w:rsidP="00411316">
            <w:pPr>
              <w:pStyle w:val="-3"/>
              <w:tabs>
                <w:tab w:val="clear" w:pos="1701"/>
                <w:tab w:val="left" w:pos="426"/>
              </w:tabs>
              <w:spacing w:line="269" w:lineRule="auto"/>
              <w:ind w:firstLine="0"/>
              <w:jc w:val="center"/>
              <w:rPr>
                <w:b/>
                <w:sz w:val="24"/>
              </w:rPr>
            </w:pPr>
            <w:r w:rsidRPr="000512BC">
              <w:rPr>
                <w:b/>
                <w:sz w:val="24"/>
              </w:rPr>
              <w:t>Количество</w:t>
            </w:r>
          </w:p>
        </w:tc>
      </w:tr>
      <w:tr w:rsidR="00567AF9" w:rsidRPr="002A7E24" w14:paraId="0EE2D991" w14:textId="77777777" w:rsidTr="00411316">
        <w:trPr>
          <w:trHeight w:val="364"/>
        </w:trPr>
        <w:tc>
          <w:tcPr>
            <w:tcW w:w="277" w:type="pct"/>
            <w:shd w:val="clear" w:color="auto" w:fill="auto"/>
            <w:vAlign w:val="center"/>
          </w:tcPr>
          <w:p w14:paraId="53320D32"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1.</w:t>
            </w:r>
          </w:p>
        </w:tc>
        <w:tc>
          <w:tcPr>
            <w:tcW w:w="3181" w:type="pct"/>
            <w:shd w:val="clear" w:color="auto" w:fill="auto"/>
            <w:vAlign w:val="center"/>
          </w:tcPr>
          <w:p w14:paraId="42310B62" w14:textId="77777777" w:rsidR="00567AF9" w:rsidRPr="000512BC" w:rsidRDefault="00567AF9" w:rsidP="00411316">
            <w:pPr>
              <w:pStyle w:val="-3"/>
              <w:tabs>
                <w:tab w:val="clear" w:pos="1701"/>
                <w:tab w:val="left" w:pos="426"/>
              </w:tabs>
              <w:spacing w:line="269" w:lineRule="auto"/>
              <w:ind w:firstLine="0"/>
              <w:jc w:val="left"/>
              <w:rPr>
                <w:sz w:val="24"/>
              </w:rPr>
            </w:pPr>
            <w:proofErr w:type="spellStart"/>
            <w:r w:rsidRPr="000512BC">
              <w:rPr>
                <w:sz w:val="24"/>
              </w:rPr>
              <w:t>Фотоплоттер</w:t>
            </w:r>
            <w:proofErr w:type="spellEnd"/>
          </w:p>
        </w:tc>
        <w:tc>
          <w:tcPr>
            <w:tcW w:w="692" w:type="pct"/>
            <w:shd w:val="clear" w:color="auto" w:fill="auto"/>
            <w:vAlign w:val="center"/>
          </w:tcPr>
          <w:p w14:paraId="6E8E8EBB"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шт.</w:t>
            </w:r>
          </w:p>
        </w:tc>
        <w:tc>
          <w:tcPr>
            <w:tcW w:w="850" w:type="pct"/>
            <w:shd w:val="clear" w:color="auto" w:fill="auto"/>
            <w:vAlign w:val="center"/>
          </w:tcPr>
          <w:p w14:paraId="6E069DDB"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1</w:t>
            </w:r>
          </w:p>
        </w:tc>
      </w:tr>
      <w:tr w:rsidR="00567AF9" w:rsidRPr="002A7E24" w14:paraId="71CE5865" w14:textId="77777777" w:rsidTr="00411316">
        <w:trPr>
          <w:trHeight w:val="414"/>
        </w:trPr>
        <w:tc>
          <w:tcPr>
            <w:tcW w:w="277" w:type="pct"/>
            <w:shd w:val="clear" w:color="auto" w:fill="auto"/>
            <w:vAlign w:val="center"/>
          </w:tcPr>
          <w:p w14:paraId="2FC13EA8"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2.</w:t>
            </w:r>
          </w:p>
        </w:tc>
        <w:tc>
          <w:tcPr>
            <w:tcW w:w="3181" w:type="pct"/>
            <w:shd w:val="clear" w:color="auto" w:fill="auto"/>
            <w:vAlign w:val="center"/>
          </w:tcPr>
          <w:p w14:paraId="238D889A"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Проявочная машина</w:t>
            </w:r>
          </w:p>
        </w:tc>
        <w:tc>
          <w:tcPr>
            <w:tcW w:w="692" w:type="pct"/>
            <w:shd w:val="clear" w:color="auto" w:fill="auto"/>
            <w:vAlign w:val="center"/>
          </w:tcPr>
          <w:p w14:paraId="07BE400F"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шт.</w:t>
            </w:r>
          </w:p>
        </w:tc>
        <w:tc>
          <w:tcPr>
            <w:tcW w:w="850" w:type="pct"/>
            <w:shd w:val="clear" w:color="auto" w:fill="auto"/>
            <w:vAlign w:val="center"/>
          </w:tcPr>
          <w:p w14:paraId="28AC3733"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1</w:t>
            </w:r>
          </w:p>
        </w:tc>
      </w:tr>
      <w:tr w:rsidR="00567AF9" w:rsidRPr="002A7E24" w14:paraId="4D62BA57" w14:textId="77777777" w:rsidTr="00411316">
        <w:trPr>
          <w:trHeight w:val="465"/>
        </w:trPr>
        <w:tc>
          <w:tcPr>
            <w:tcW w:w="277" w:type="pct"/>
            <w:shd w:val="clear" w:color="auto" w:fill="auto"/>
            <w:vAlign w:val="center"/>
          </w:tcPr>
          <w:p w14:paraId="142215BA"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3.</w:t>
            </w:r>
          </w:p>
        </w:tc>
        <w:tc>
          <w:tcPr>
            <w:tcW w:w="3181" w:type="pct"/>
            <w:shd w:val="clear" w:color="auto" w:fill="auto"/>
            <w:vAlign w:val="center"/>
          </w:tcPr>
          <w:p w14:paraId="7AA83DEF" w14:textId="77777777" w:rsidR="00567AF9" w:rsidRPr="002A7E24" w:rsidRDefault="00567AF9" w:rsidP="00411316">
            <w:pPr>
              <w:jc w:val="left"/>
            </w:pPr>
            <w:r w:rsidRPr="002A7E24">
              <w:t>Вакуумный насос</w:t>
            </w:r>
          </w:p>
        </w:tc>
        <w:tc>
          <w:tcPr>
            <w:tcW w:w="692" w:type="pct"/>
            <w:shd w:val="clear" w:color="auto" w:fill="auto"/>
            <w:vAlign w:val="center"/>
          </w:tcPr>
          <w:p w14:paraId="235CF0F6"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шт.</w:t>
            </w:r>
          </w:p>
        </w:tc>
        <w:tc>
          <w:tcPr>
            <w:tcW w:w="850" w:type="pct"/>
            <w:shd w:val="clear" w:color="auto" w:fill="auto"/>
            <w:vAlign w:val="center"/>
          </w:tcPr>
          <w:p w14:paraId="3F94E003"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1</w:t>
            </w:r>
          </w:p>
        </w:tc>
      </w:tr>
      <w:tr w:rsidR="00567AF9" w:rsidRPr="002A7E24" w14:paraId="0FF99DBF" w14:textId="77777777" w:rsidTr="00411316">
        <w:trPr>
          <w:trHeight w:val="401"/>
        </w:trPr>
        <w:tc>
          <w:tcPr>
            <w:tcW w:w="277" w:type="pct"/>
            <w:shd w:val="clear" w:color="auto" w:fill="auto"/>
            <w:vAlign w:val="center"/>
          </w:tcPr>
          <w:p w14:paraId="5F9380FB"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4.</w:t>
            </w:r>
          </w:p>
        </w:tc>
        <w:tc>
          <w:tcPr>
            <w:tcW w:w="3181" w:type="pct"/>
            <w:shd w:val="clear" w:color="auto" w:fill="auto"/>
            <w:vAlign w:val="center"/>
          </w:tcPr>
          <w:p w14:paraId="38C8142C"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Персональный компьютер</w:t>
            </w:r>
          </w:p>
        </w:tc>
        <w:tc>
          <w:tcPr>
            <w:tcW w:w="692" w:type="pct"/>
            <w:shd w:val="clear" w:color="auto" w:fill="auto"/>
            <w:vAlign w:val="center"/>
          </w:tcPr>
          <w:p w14:paraId="6EBAA08B"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шт.</w:t>
            </w:r>
          </w:p>
        </w:tc>
        <w:tc>
          <w:tcPr>
            <w:tcW w:w="850" w:type="pct"/>
            <w:shd w:val="clear" w:color="auto" w:fill="auto"/>
            <w:vAlign w:val="center"/>
          </w:tcPr>
          <w:p w14:paraId="08ADD60E"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1</w:t>
            </w:r>
          </w:p>
        </w:tc>
      </w:tr>
      <w:tr w:rsidR="00567AF9" w:rsidRPr="002A7E24" w14:paraId="7B8C4E41" w14:textId="77777777" w:rsidTr="00411316">
        <w:tc>
          <w:tcPr>
            <w:tcW w:w="277" w:type="pct"/>
            <w:shd w:val="clear" w:color="auto" w:fill="auto"/>
            <w:vAlign w:val="center"/>
          </w:tcPr>
          <w:p w14:paraId="762566E0"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5.</w:t>
            </w:r>
          </w:p>
        </w:tc>
        <w:tc>
          <w:tcPr>
            <w:tcW w:w="3181" w:type="pct"/>
            <w:shd w:val="clear" w:color="auto" w:fill="auto"/>
            <w:vAlign w:val="center"/>
          </w:tcPr>
          <w:p w14:paraId="13E88BF3"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Лицензионное программное обеспечение (на русском языке)</w:t>
            </w:r>
          </w:p>
        </w:tc>
        <w:tc>
          <w:tcPr>
            <w:tcW w:w="692" w:type="pct"/>
            <w:shd w:val="clear" w:color="auto" w:fill="auto"/>
            <w:vAlign w:val="center"/>
          </w:tcPr>
          <w:p w14:paraId="5B4DA465"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шт.</w:t>
            </w:r>
          </w:p>
        </w:tc>
        <w:tc>
          <w:tcPr>
            <w:tcW w:w="850" w:type="pct"/>
            <w:shd w:val="clear" w:color="auto" w:fill="auto"/>
            <w:vAlign w:val="center"/>
          </w:tcPr>
          <w:p w14:paraId="4CA89C98"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1</w:t>
            </w:r>
          </w:p>
        </w:tc>
      </w:tr>
      <w:tr w:rsidR="00567AF9" w:rsidRPr="002A7E24" w14:paraId="03051ECE" w14:textId="77777777" w:rsidTr="00411316">
        <w:trPr>
          <w:trHeight w:val="358"/>
        </w:trPr>
        <w:tc>
          <w:tcPr>
            <w:tcW w:w="277" w:type="pct"/>
            <w:shd w:val="clear" w:color="auto" w:fill="auto"/>
            <w:vAlign w:val="center"/>
          </w:tcPr>
          <w:p w14:paraId="50A3080D"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6.</w:t>
            </w:r>
          </w:p>
        </w:tc>
        <w:tc>
          <w:tcPr>
            <w:tcW w:w="3181" w:type="pct"/>
            <w:shd w:val="clear" w:color="auto" w:fill="auto"/>
            <w:vAlign w:val="center"/>
          </w:tcPr>
          <w:p w14:paraId="1978BF0E"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ЗИП для ремонта и обслуживания</w:t>
            </w:r>
          </w:p>
        </w:tc>
        <w:tc>
          <w:tcPr>
            <w:tcW w:w="692" w:type="pct"/>
            <w:shd w:val="clear" w:color="auto" w:fill="auto"/>
            <w:vAlign w:val="center"/>
          </w:tcPr>
          <w:p w14:paraId="484637E1"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шт.</w:t>
            </w:r>
          </w:p>
        </w:tc>
        <w:tc>
          <w:tcPr>
            <w:tcW w:w="850" w:type="pct"/>
            <w:shd w:val="clear" w:color="auto" w:fill="auto"/>
            <w:vAlign w:val="center"/>
          </w:tcPr>
          <w:p w14:paraId="48DA8AA1"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1</w:t>
            </w:r>
          </w:p>
        </w:tc>
      </w:tr>
      <w:tr w:rsidR="00567AF9" w:rsidRPr="002A7E24" w14:paraId="00E5C4E2" w14:textId="77777777" w:rsidTr="00411316">
        <w:trPr>
          <w:trHeight w:val="718"/>
        </w:trPr>
        <w:tc>
          <w:tcPr>
            <w:tcW w:w="277" w:type="pct"/>
            <w:shd w:val="clear" w:color="auto" w:fill="auto"/>
            <w:vAlign w:val="center"/>
          </w:tcPr>
          <w:p w14:paraId="767B6FEB"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7.</w:t>
            </w:r>
          </w:p>
        </w:tc>
        <w:tc>
          <w:tcPr>
            <w:tcW w:w="3181" w:type="pct"/>
            <w:shd w:val="clear" w:color="auto" w:fill="auto"/>
            <w:vAlign w:val="center"/>
          </w:tcPr>
          <w:p w14:paraId="78817538" w14:textId="2E0A488F" w:rsidR="00567AF9" w:rsidRPr="000512BC" w:rsidRDefault="00567AF9" w:rsidP="00411316">
            <w:pPr>
              <w:pStyle w:val="-3"/>
              <w:tabs>
                <w:tab w:val="clear" w:pos="1701"/>
                <w:tab w:val="left" w:pos="426"/>
              </w:tabs>
              <w:spacing w:line="269" w:lineRule="auto"/>
              <w:ind w:firstLine="0"/>
              <w:jc w:val="left"/>
              <w:rPr>
                <w:sz w:val="24"/>
              </w:rPr>
            </w:pPr>
            <w:r w:rsidRPr="000512BC">
              <w:rPr>
                <w:rFonts w:eastAsia="Times New Roman"/>
                <w:sz w:val="24"/>
              </w:rPr>
              <w:t xml:space="preserve">Пленка фототехническая </w:t>
            </w:r>
            <w:r w:rsidRPr="000C304D">
              <w:rPr>
                <w:rFonts w:eastAsia="Times New Roman"/>
                <w:sz w:val="24"/>
              </w:rPr>
              <w:t>(</w:t>
            </w:r>
            <w:r w:rsidR="000C304D" w:rsidRPr="000C304D">
              <w:rPr>
                <w:spacing w:val="-16"/>
                <w:sz w:val="24"/>
                <w:lang w:val="en-US"/>
              </w:rPr>
              <w:t>Agfa</w:t>
            </w:r>
            <w:r w:rsidR="000C304D" w:rsidRPr="000C304D">
              <w:rPr>
                <w:spacing w:val="-16"/>
                <w:sz w:val="24"/>
              </w:rPr>
              <w:t xml:space="preserve">, </w:t>
            </w:r>
            <w:r w:rsidR="000C304D" w:rsidRPr="000C304D">
              <w:rPr>
                <w:spacing w:val="-16"/>
                <w:sz w:val="24"/>
                <w:lang w:val="en-US"/>
              </w:rPr>
              <w:t>Kodak</w:t>
            </w:r>
            <w:r w:rsidR="000C304D" w:rsidRPr="000C304D">
              <w:rPr>
                <w:spacing w:val="-16"/>
                <w:sz w:val="24"/>
              </w:rPr>
              <w:t xml:space="preserve">, </w:t>
            </w:r>
            <w:r w:rsidR="000C304D" w:rsidRPr="000C304D">
              <w:rPr>
                <w:spacing w:val="-16"/>
                <w:sz w:val="24"/>
                <w:lang w:val="en-US"/>
              </w:rPr>
              <w:t>Fuji</w:t>
            </w:r>
            <w:r w:rsidR="000C304D" w:rsidRPr="000C304D">
              <w:rPr>
                <w:spacing w:val="-16"/>
                <w:sz w:val="24"/>
              </w:rPr>
              <w:t xml:space="preserve">, </w:t>
            </w:r>
            <w:proofErr w:type="spellStart"/>
            <w:r w:rsidR="000C304D" w:rsidRPr="000C304D">
              <w:rPr>
                <w:spacing w:val="-16"/>
                <w:sz w:val="24"/>
                <w:lang w:val="en-US"/>
              </w:rPr>
              <w:t>Huaguang</w:t>
            </w:r>
            <w:proofErr w:type="spellEnd"/>
            <w:r w:rsidR="002C0831">
              <w:rPr>
                <w:rFonts w:eastAsia="Times New Roman"/>
                <w:spacing w:val="-16"/>
                <w:sz w:val="24"/>
              </w:rPr>
              <w:t>) для изготовления фотошаблонов</w:t>
            </w:r>
          </w:p>
        </w:tc>
        <w:tc>
          <w:tcPr>
            <w:tcW w:w="692" w:type="pct"/>
            <w:shd w:val="clear" w:color="auto" w:fill="auto"/>
            <w:vAlign w:val="center"/>
          </w:tcPr>
          <w:p w14:paraId="197AD703" w14:textId="77777777" w:rsidR="00567AF9" w:rsidRPr="000512BC" w:rsidRDefault="00567AF9" w:rsidP="00411316">
            <w:pPr>
              <w:pStyle w:val="-3"/>
              <w:tabs>
                <w:tab w:val="clear" w:pos="1701"/>
                <w:tab w:val="left" w:pos="426"/>
              </w:tabs>
              <w:spacing w:line="269" w:lineRule="auto"/>
              <w:ind w:firstLine="0"/>
              <w:jc w:val="left"/>
              <w:rPr>
                <w:sz w:val="24"/>
              </w:rPr>
            </w:pPr>
            <w:proofErr w:type="gramStart"/>
            <w:r w:rsidRPr="000512BC">
              <w:rPr>
                <w:sz w:val="24"/>
              </w:rPr>
              <w:t>лист</w:t>
            </w:r>
            <w:proofErr w:type="gramEnd"/>
          </w:p>
        </w:tc>
        <w:tc>
          <w:tcPr>
            <w:tcW w:w="850" w:type="pct"/>
            <w:shd w:val="clear" w:color="auto" w:fill="auto"/>
            <w:vAlign w:val="center"/>
          </w:tcPr>
          <w:p w14:paraId="189756B3" w14:textId="455B634C" w:rsidR="00567AF9" w:rsidRPr="000512BC" w:rsidRDefault="009B4C4F" w:rsidP="00411316">
            <w:pPr>
              <w:pStyle w:val="-3"/>
              <w:tabs>
                <w:tab w:val="clear" w:pos="1701"/>
                <w:tab w:val="left" w:pos="426"/>
              </w:tabs>
              <w:spacing w:line="269" w:lineRule="auto"/>
              <w:ind w:firstLine="0"/>
              <w:jc w:val="left"/>
              <w:rPr>
                <w:sz w:val="24"/>
              </w:rPr>
            </w:pPr>
            <w:r>
              <w:rPr>
                <w:sz w:val="24"/>
              </w:rPr>
              <w:t>_____</w:t>
            </w:r>
            <w:r w:rsidR="00567AF9" w:rsidRPr="000512BC">
              <w:rPr>
                <w:sz w:val="24"/>
              </w:rPr>
              <w:t xml:space="preserve"> </w:t>
            </w:r>
          </w:p>
        </w:tc>
      </w:tr>
      <w:tr w:rsidR="00567AF9" w:rsidRPr="002A7E24" w14:paraId="484BB90F" w14:textId="77777777" w:rsidTr="00411316">
        <w:trPr>
          <w:trHeight w:val="685"/>
        </w:trPr>
        <w:tc>
          <w:tcPr>
            <w:tcW w:w="277" w:type="pct"/>
            <w:shd w:val="clear" w:color="auto" w:fill="auto"/>
            <w:vAlign w:val="center"/>
          </w:tcPr>
          <w:p w14:paraId="09BEB9E4" w14:textId="77777777" w:rsidR="00567AF9" w:rsidRPr="000512BC" w:rsidRDefault="00567AF9" w:rsidP="00411316">
            <w:pPr>
              <w:pStyle w:val="-3"/>
              <w:tabs>
                <w:tab w:val="clear" w:pos="1701"/>
                <w:tab w:val="left" w:pos="426"/>
              </w:tabs>
              <w:spacing w:line="269" w:lineRule="auto"/>
              <w:ind w:firstLine="0"/>
              <w:jc w:val="left"/>
              <w:rPr>
                <w:sz w:val="24"/>
              </w:rPr>
            </w:pPr>
            <w:r w:rsidRPr="000512BC">
              <w:rPr>
                <w:sz w:val="24"/>
              </w:rPr>
              <w:t>8.</w:t>
            </w:r>
          </w:p>
        </w:tc>
        <w:tc>
          <w:tcPr>
            <w:tcW w:w="3181" w:type="pct"/>
            <w:shd w:val="clear" w:color="auto" w:fill="auto"/>
            <w:vAlign w:val="center"/>
          </w:tcPr>
          <w:p w14:paraId="74EE249C" w14:textId="77777777" w:rsidR="00567AF9" w:rsidRPr="000512BC" w:rsidRDefault="00567AF9" w:rsidP="00411316">
            <w:pPr>
              <w:pStyle w:val="-3"/>
              <w:tabs>
                <w:tab w:val="clear" w:pos="1701"/>
                <w:tab w:val="left" w:pos="426"/>
              </w:tabs>
              <w:spacing w:line="269" w:lineRule="auto"/>
              <w:ind w:firstLine="0"/>
              <w:jc w:val="left"/>
              <w:rPr>
                <w:rFonts w:eastAsia="Times New Roman"/>
                <w:sz w:val="24"/>
              </w:rPr>
            </w:pPr>
            <w:r w:rsidRPr="000512BC">
              <w:rPr>
                <w:sz w:val="24"/>
              </w:rPr>
              <w:t>Комплект растворов необходимый для работы (проявитель, закрепитель)</w:t>
            </w:r>
          </w:p>
        </w:tc>
        <w:tc>
          <w:tcPr>
            <w:tcW w:w="692" w:type="pct"/>
            <w:shd w:val="clear" w:color="auto" w:fill="auto"/>
            <w:vAlign w:val="center"/>
          </w:tcPr>
          <w:p w14:paraId="6EFF76A2" w14:textId="77777777" w:rsidR="00567AF9" w:rsidRPr="000512BC" w:rsidRDefault="00567AF9" w:rsidP="00411316">
            <w:pPr>
              <w:pStyle w:val="-3"/>
              <w:tabs>
                <w:tab w:val="clear" w:pos="1701"/>
                <w:tab w:val="left" w:pos="426"/>
              </w:tabs>
              <w:spacing w:line="269" w:lineRule="auto"/>
              <w:ind w:firstLine="0"/>
              <w:jc w:val="left"/>
              <w:rPr>
                <w:sz w:val="24"/>
              </w:rPr>
            </w:pPr>
            <w:proofErr w:type="gramStart"/>
            <w:r w:rsidRPr="000512BC">
              <w:rPr>
                <w:sz w:val="24"/>
              </w:rPr>
              <w:t>литр</w:t>
            </w:r>
            <w:proofErr w:type="gramEnd"/>
          </w:p>
        </w:tc>
        <w:tc>
          <w:tcPr>
            <w:tcW w:w="850" w:type="pct"/>
            <w:shd w:val="clear" w:color="auto" w:fill="auto"/>
            <w:vAlign w:val="center"/>
          </w:tcPr>
          <w:p w14:paraId="5977141E" w14:textId="55257935" w:rsidR="00567AF9" w:rsidRPr="000512BC" w:rsidRDefault="009B4C4F" w:rsidP="00411316">
            <w:pPr>
              <w:pStyle w:val="-3"/>
              <w:tabs>
                <w:tab w:val="clear" w:pos="1701"/>
                <w:tab w:val="left" w:pos="426"/>
              </w:tabs>
              <w:spacing w:line="269" w:lineRule="auto"/>
              <w:ind w:firstLine="0"/>
              <w:jc w:val="left"/>
              <w:rPr>
                <w:sz w:val="24"/>
              </w:rPr>
            </w:pPr>
            <w:r>
              <w:rPr>
                <w:rFonts w:eastAsia="Times New Roman"/>
                <w:sz w:val="24"/>
              </w:rPr>
              <w:t>_____</w:t>
            </w:r>
            <w:r w:rsidR="00567AF9" w:rsidRPr="000512BC">
              <w:rPr>
                <w:rFonts w:eastAsia="Times New Roman"/>
                <w:sz w:val="24"/>
              </w:rPr>
              <w:t xml:space="preserve"> каждого</w:t>
            </w:r>
          </w:p>
        </w:tc>
      </w:tr>
    </w:tbl>
    <w:p w14:paraId="1C075F73" w14:textId="77777777" w:rsidR="00567AF9" w:rsidRPr="000E7DB8" w:rsidRDefault="00567AF9" w:rsidP="00567AF9">
      <w:pPr>
        <w:ind w:firstLine="567"/>
      </w:pPr>
    </w:p>
    <w:p w14:paraId="61E580F0" w14:textId="77777777" w:rsidR="00567AF9" w:rsidRPr="00C34D1B" w:rsidRDefault="00567AF9" w:rsidP="00567AF9">
      <w:pPr>
        <w:pStyle w:val="-3"/>
        <w:tabs>
          <w:tab w:val="clear" w:pos="1701"/>
        </w:tabs>
        <w:spacing w:line="240" w:lineRule="auto"/>
        <w:jc w:val="left"/>
        <w:rPr>
          <w:rFonts w:eastAsia="Times New Roman"/>
          <w:b/>
          <w:sz w:val="24"/>
        </w:rPr>
      </w:pPr>
      <w:r w:rsidRPr="00C34D1B">
        <w:rPr>
          <w:rFonts w:eastAsia="Times New Roman"/>
          <w:b/>
          <w:sz w:val="24"/>
        </w:rPr>
        <w:t xml:space="preserve">Характеристики комплектующего оборудования: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9"/>
        <w:gridCol w:w="5878"/>
      </w:tblGrid>
      <w:tr w:rsidR="00567AF9" w:rsidRPr="0090629B" w14:paraId="09BD517C" w14:textId="77777777" w:rsidTr="00411316">
        <w:trPr>
          <w:trHeight w:val="534"/>
        </w:trPr>
        <w:tc>
          <w:tcPr>
            <w:tcW w:w="5000" w:type="pct"/>
            <w:gridSpan w:val="2"/>
            <w:shd w:val="clear" w:color="auto" w:fill="auto"/>
            <w:vAlign w:val="center"/>
          </w:tcPr>
          <w:p w14:paraId="3C905FF0" w14:textId="77777777" w:rsidR="00567AF9" w:rsidRPr="000512BC" w:rsidRDefault="00567AF9" w:rsidP="00411316">
            <w:pPr>
              <w:pStyle w:val="-3"/>
              <w:tabs>
                <w:tab w:val="clear" w:pos="1701"/>
                <w:tab w:val="left" w:pos="426"/>
              </w:tabs>
              <w:spacing w:line="240" w:lineRule="auto"/>
              <w:ind w:firstLine="0"/>
              <w:jc w:val="center"/>
              <w:rPr>
                <w:rFonts w:eastAsia="Times New Roman"/>
                <w:b/>
                <w:sz w:val="24"/>
              </w:rPr>
            </w:pPr>
            <w:r w:rsidRPr="000512BC">
              <w:rPr>
                <w:b/>
                <w:sz w:val="24"/>
              </w:rPr>
              <w:t>Проявочная машина</w:t>
            </w:r>
          </w:p>
        </w:tc>
      </w:tr>
      <w:tr w:rsidR="00567AF9" w:rsidRPr="0090629B" w14:paraId="1627B0D8" w14:textId="77777777" w:rsidTr="00411316">
        <w:trPr>
          <w:trHeight w:val="414"/>
        </w:trPr>
        <w:tc>
          <w:tcPr>
            <w:tcW w:w="2157" w:type="pct"/>
            <w:shd w:val="clear" w:color="auto" w:fill="auto"/>
            <w:vAlign w:val="center"/>
          </w:tcPr>
          <w:p w14:paraId="3EEBA69D" w14:textId="5AC6EC00" w:rsidR="00567AF9" w:rsidRPr="000512BC" w:rsidRDefault="0049279B" w:rsidP="00411316">
            <w:pPr>
              <w:pStyle w:val="-3"/>
              <w:tabs>
                <w:tab w:val="clear" w:pos="1701"/>
                <w:tab w:val="left" w:pos="426"/>
              </w:tabs>
              <w:spacing w:line="240" w:lineRule="auto"/>
              <w:ind w:firstLine="0"/>
              <w:jc w:val="center"/>
              <w:rPr>
                <w:sz w:val="24"/>
              </w:rPr>
            </w:pPr>
            <w:r>
              <w:rPr>
                <w:sz w:val="24"/>
              </w:rPr>
              <w:t>Техническая характеристика</w:t>
            </w:r>
          </w:p>
        </w:tc>
        <w:tc>
          <w:tcPr>
            <w:tcW w:w="2843" w:type="pct"/>
            <w:shd w:val="clear" w:color="auto" w:fill="auto"/>
            <w:vAlign w:val="center"/>
          </w:tcPr>
          <w:p w14:paraId="7163A116" w14:textId="77777777" w:rsidR="00567AF9" w:rsidRPr="000512BC" w:rsidRDefault="00567AF9" w:rsidP="00411316">
            <w:pPr>
              <w:pStyle w:val="-3"/>
              <w:tabs>
                <w:tab w:val="clear" w:pos="1701"/>
                <w:tab w:val="left" w:pos="426"/>
              </w:tabs>
              <w:spacing w:line="240" w:lineRule="auto"/>
              <w:ind w:firstLine="0"/>
              <w:jc w:val="center"/>
              <w:rPr>
                <w:sz w:val="24"/>
              </w:rPr>
            </w:pPr>
            <w:r w:rsidRPr="000512BC">
              <w:rPr>
                <w:sz w:val="24"/>
              </w:rPr>
              <w:t>Требуемое значение</w:t>
            </w:r>
          </w:p>
        </w:tc>
      </w:tr>
      <w:tr w:rsidR="00567AF9" w:rsidRPr="0090629B" w14:paraId="33043B76" w14:textId="77777777" w:rsidTr="00411316">
        <w:trPr>
          <w:trHeight w:val="420"/>
        </w:trPr>
        <w:tc>
          <w:tcPr>
            <w:tcW w:w="2157" w:type="pct"/>
            <w:shd w:val="clear" w:color="auto" w:fill="auto"/>
            <w:vAlign w:val="center"/>
          </w:tcPr>
          <w:p w14:paraId="0BB81F05" w14:textId="77777777" w:rsidR="00567AF9" w:rsidRPr="000512BC" w:rsidRDefault="00567AF9" w:rsidP="00411316">
            <w:pPr>
              <w:pStyle w:val="-3"/>
              <w:tabs>
                <w:tab w:val="clear" w:pos="1701"/>
                <w:tab w:val="left" w:pos="426"/>
              </w:tabs>
              <w:spacing w:line="240" w:lineRule="auto"/>
              <w:ind w:firstLine="0"/>
              <w:jc w:val="left"/>
              <w:rPr>
                <w:b/>
                <w:sz w:val="24"/>
              </w:rPr>
            </w:pPr>
            <w:r w:rsidRPr="000512BC">
              <w:rPr>
                <w:rFonts w:eastAsia="Times New Roman"/>
                <w:sz w:val="24"/>
              </w:rPr>
              <w:t>Минимальная длина пленки</w:t>
            </w:r>
          </w:p>
        </w:tc>
        <w:tc>
          <w:tcPr>
            <w:tcW w:w="2843" w:type="pct"/>
            <w:shd w:val="clear" w:color="auto" w:fill="auto"/>
            <w:vAlign w:val="center"/>
          </w:tcPr>
          <w:p w14:paraId="318AC069" w14:textId="77777777" w:rsidR="00567AF9" w:rsidRPr="000512BC" w:rsidRDefault="00567AF9" w:rsidP="00411316">
            <w:pPr>
              <w:pStyle w:val="-3"/>
              <w:tabs>
                <w:tab w:val="clear" w:pos="1701"/>
                <w:tab w:val="left" w:pos="426"/>
              </w:tabs>
              <w:spacing w:line="240" w:lineRule="auto"/>
              <w:ind w:firstLine="0"/>
              <w:jc w:val="left"/>
              <w:rPr>
                <w:rFonts w:eastAsia="Times New Roman"/>
                <w:sz w:val="24"/>
              </w:rPr>
            </w:pPr>
            <w:r w:rsidRPr="000512BC">
              <w:rPr>
                <w:rFonts w:eastAsia="Times New Roman"/>
                <w:sz w:val="24"/>
              </w:rPr>
              <w:t>150 мм</w:t>
            </w:r>
          </w:p>
        </w:tc>
      </w:tr>
      <w:tr w:rsidR="00567AF9" w:rsidRPr="0090629B" w14:paraId="579CE1BE" w14:textId="77777777" w:rsidTr="00411316">
        <w:trPr>
          <w:trHeight w:val="474"/>
        </w:trPr>
        <w:tc>
          <w:tcPr>
            <w:tcW w:w="2157" w:type="pct"/>
            <w:shd w:val="clear" w:color="auto" w:fill="auto"/>
            <w:vAlign w:val="center"/>
          </w:tcPr>
          <w:p w14:paraId="4469E400" w14:textId="77777777" w:rsidR="00567AF9" w:rsidRPr="000512BC" w:rsidRDefault="00567AF9" w:rsidP="00411316">
            <w:pPr>
              <w:pStyle w:val="-3"/>
              <w:tabs>
                <w:tab w:val="clear" w:pos="1701"/>
                <w:tab w:val="left" w:pos="426"/>
              </w:tabs>
              <w:spacing w:line="240" w:lineRule="auto"/>
              <w:ind w:firstLine="0"/>
              <w:jc w:val="left"/>
              <w:rPr>
                <w:rFonts w:eastAsia="Times New Roman"/>
                <w:sz w:val="24"/>
              </w:rPr>
            </w:pPr>
            <w:r w:rsidRPr="000512BC">
              <w:rPr>
                <w:rFonts w:eastAsia="Times New Roman"/>
                <w:sz w:val="24"/>
              </w:rPr>
              <w:t>Скорость проявки</w:t>
            </w:r>
          </w:p>
        </w:tc>
        <w:tc>
          <w:tcPr>
            <w:tcW w:w="2843" w:type="pct"/>
            <w:shd w:val="clear" w:color="auto" w:fill="auto"/>
            <w:vAlign w:val="center"/>
          </w:tcPr>
          <w:p w14:paraId="2D5CAE71" w14:textId="55FF4DAE" w:rsidR="00567AF9" w:rsidRPr="000512BC" w:rsidRDefault="009B4C4F" w:rsidP="00411316">
            <w:pPr>
              <w:pStyle w:val="-3"/>
              <w:tabs>
                <w:tab w:val="clear" w:pos="1701"/>
                <w:tab w:val="left" w:pos="426"/>
              </w:tabs>
              <w:spacing w:line="240" w:lineRule="auto"/>
              <w:ind w:firstLine="0"/>
              <w:jc w:val="left"/>
              <w:rPr>
                <w:rFonts w:eastAsia="Times New Roman"/>
                <w:sz w:val="24"/>
              </w:rPr>
            </w:pPr>
            <w:r>
              <w:rPr>
                <w:rFonts w:eastAsia="Times New Roman"/>
                <w:sz w:val="24"/>
              </w:rPr>
              <w:t>____</w:t>
            </w:r>
            <w:r w:rsidR="00567AF9" w:rsidRPr="000512BC">
              <w:rPr>
                <w:rFonts w:eastAsia="Times New Roman"/>
                <w:sz w:val="24"/>
              </w:rPr>
              <w:t xml:space="preserve"> мм/мин</w:t>
            </w:r>
          </w:p>
        </w:tc>
      </w:tr>
      <w:tr w:rsidR="00567AF9" w:rsidRPr="0090629B" w14:paraId="7656772D" w14:textId="77777777" w:rsidTr="00411316">
        <w:trPr>
          <w:trHeight w:val="505"/>
        </w:trPr>
        <w:tc>
          <w:tcPr>
            <w:tcW w:w="2157" w:type="pct"/>
            <w:shd w:val="clear" w:color="auto" w:fill="auto"/>
            <w:vAlign w:val="center"/>
          </w:tcPr>
          <w:p w14:paraId="388D14CF" w14:textId="77777777" w:rsidR="00567AF9" w:rsidRPr="000512BC" w:rsidRDefault="00567AF9" w:rsidP="00411316">
            <w:pPr>
              <w:pStyle w:val="-3"/>
              <w:tabs>
                <w:tab w:val="clear" w:pos="1701"/>
                <w:tab w:val="left" w:pos="426"/>
              </w:tabs>
              <w:spacing w:line="240" w:lineRule="auto"/>
              <w:ind w:firstLine="0"/>
              <w:jc w:val="left"/>
              <w:rPr>
                <w:rFonts w:eastAsia="Times New Roman"/>
                <w:sz w:val="24"/>
              </w:rPr>
            </w:pPr>
            <w:r w:rsidRPr="000512BC">
              <w:rPr>
                <w:rFonts w:eastAsia="Times New Roman"/>
                <w:sz w:val="24"/>
              </w:rPr>
              <w:t>Толщина фототехнической пленки</w:t>
            </w:r>
          </w:p>
        </w:tc>
        <w:tc>
          <w:tcPr>
            <w:tcW w:w="2843" w:type="pct"/>
            <w:shd w:val="clear" w:color="auto" w:fill="auto"/>
            <w:vAlign w:val="center"/>
          </w:tcPr>
          <w:p w14:paraId="17641A6D" w14:textId="77777777" w:rsidR="00567AF9" w:rsidRPr="000512BC" w:rsidRDefault="00567AF9" w:rsidP="00411316">
            <w:pPr>
              <w:pStyle w:val="-3"/>
              <w:tabs>
                <w:tab w:val="clear" w:pos="1701"/>
                <w:tab w:val="left" w:pos="426"/>
              </w:tabs>
              <w:spacing w:line="240" w:lineRule="auto"/>
              <w:ind w:firstLine="0"/>
              <w:jc w:val="left"/>
              <w:rPr>
                <w:rFonts w:eastAsia="Times New Roman"/>
                <w:sz w:val="24"/>
                <w:highlight w:val="yellow"/>
              </w:rPr>
            </w:pPr>
            <w:r w:rsidRPr="000512BC">
              <w:rPr>
                <w:rFonts w:eastAsia="Times New Roman"/>
                <w:sz w:val="24"/>
              </w:rPr>
              <w:t>80 – 250 мкм</w:t>
            </w:r>
          </w:p>
        </w:tc>
      </w:tr>
      <w:tr w:rsidR="00567AF9" w:rsidRPr="0090629B" w14:paraId="5F32F03E" w14:textId="77777777" w:rsidTr="00411316">
        <w:trPr>
          <w:trHeight w:val="479"/>
        </w:trPr>
        <w:tc>
          <w:tcPr>
            <w:tcW w:w="2157" w:type="pct"/>
            <w:shd w:val="clear" w:color="auto" w:fill="auto"/>
            <w:vAlign w:val="center"/>
          </w:tcPr>
          <w:p w14:paraId="6E26E04C" w14:textId="77777777" w:rsidR="00567AF9" w:rsidRPr="000512BC" w:rsidRDefault="00567AF9" w:rsidP="00411316">
            <w:pPr>
              <w:pStyle w:val="-3"/>
              <w:tabs>
                <w:tab w:val="clear" w:pos="1701"/>
                <w:tab w:val="left" w:pos="426"/>
              </w:tabs>
              <w:spacing w:line="240" w:lineRule="auto"/>
              <w:ind w:firstLine="0"/>
              <w:jc w:val="left"/>
              <w:rPr>
                <w:rFonts w:eastAsia="Times New Roman"/>
                <w:sz w:val="24"/>
              </w:rPr>
            </w:pPr>
            <w:r w:rsidRPr="000512BC">
              <w:rPr>
                <w:rFonts w:eastAsia="Times New Roman"/>
                <w:sz w:val="24"/>
              </w:rPr>
              <w:t xml:space="preserve">Электропитание </w:t>
            </w:r>
          </w:p>
        </w:tc>
        <w:tc>
          <w:tcPr>
            <w:tcW w:w="2843" w:type="pct"/>
            <w:shd w:val="clear" w:color="auto" w:fill="auto"/>
            <w:vAlign w:val="center"/>
          </w:tcPr>
          <w:p w14:paraId="6477B3A0" w14:textId="347C4916" w:rsidR="00567AF9" w:rsidRPr="000512BC" w:rsidRDefault="00567AF9" w:rsidP="009B4C4F">
            <w:pPr>
              <w:pStyle w:val="-3"/>
              <w:tabs>
                <w:tab w:val="clear" w:pos="1701"/>
                <w:tab w:val="left" w:pos="426"/>
              </w:tabs>
              <w:spacing w:line="240" w:lineRule="auto"/>
              <w:ind w:firstLine="0"/>
              <w:jc w:val="left"/>
              <w:rPr>
                <w:rFonts w:eastAsia="Times New Roman"/>
                <w:sz w:val="24"/>
              </w:rPr>
            </w:pPr>
            <w:r w:rsidRPr="000512BC">
              <w:rPr>
                <w:rFonts w:eastAsia="Times New Roman"/>
                <w:sz w:val="24"/>
              </w:rPr>
              <w:t xml:space="preserve">220В, 50 Гц, </w:t>
            </w:r>
            <w:r w:rsidR="009B4C4F">
              <w:rPr>
                <w:rFonts w:eastAsia="Times New Roman"/>
                <w:sz w:val="24"/>
              </w:rPr>
              <w:t>___</w:t>
            </w:r>
            <w:r w:rsidRPr="000512BC">
              <w:rPr>
                <w:rFonts w:eastAsia="Times New Roman"/>
                <w:sz w:val="24"/>
              </w:rPr>
              <w:t xml:space="preserve"> кВт</w:t>
            </w:r>
          </w:p>
        </w:tc>
      </w:tr>
      <w:tr w:rsidR="00567AF9" w:rsidRPr="0090629B" w14:paraId="237A7403" w14:textId="77777777" w:rsidTr="00411316">
        <w:trPr>
          <w:trHeight w:val="490"/>
        </w:trPr>
        <w:tc>
          <w:tcPr>
            <w:tcW w:w="2157" w:type="pct"/>
            <w:shd w:val="clear" w:color="auto" w:fill="auto"/>
            <w:vAlign w:val="center"/>
          </w:tcPr>
          <w:p w14:paraId="403762AD" w14:textId="77777777" w:rsidR="00567AF9" w:rsidRPr="000512BC" w:rsidRDefault="00567AF9" w:rsidP="00411316">
            <w:pPr>
              <w:pStyle w:val="-3"/>
              <w:tabs>
                <w:tab w:val="clear" w:pos="1701"/>
                <w:tab w:val="left" w:pos="426"/>
              </w:tabs>
              <w:spacing w:line="240" w:lineRule="auto"/>
              <w:ind w:firstLine="0"/>
              <w:jc w:val="left"/>
              <w:rPr>
                <w:rFonts w:eastAsia="Times New Roman"/>
                <w:sz w:val="24"/>
              </w:rPr>
            </w:pPr>
            <w:r w:rsidRPr="000512BC">
              <w:rPr>
                <w:rFonts w:eastAsia="Times New Roman"/>
                <w:sz w:val="24"/>
              </w:rPr>
              <w:t xml:space="preserve">Габаритные размеры </w:t>
            </w:r>
          </w:p>
        </w:tc>
        <w:tc>
          <w:tcPr>
            <w:tcW w:w="2843" w:type="pct"/>
            <w:shd w:val="clear" w:color="auto" w:fill="auto"/>
            <w:vAlign w:val="center"/>
          </w:tcPr>
          <w:p w14:paraId="27D14CC2" w14:textId="35CB2BF1" w:rsidR="00567AF9" w:rsidRPr="000512BC" w:rsidRDefault="009B4C4F" w:rsidP="009B4C4F">
            <w:pPr>
              <w:pStyle w:val="-3"/>
              <w:tabs>
                <w:tab w:val="clear" w:pos="1701"/>
                <w:tab w:val="left" w:pos="426"/>
              </w:tabs>
              <w:spacing w:line="240" w:lineRule="auto"/>
              <w:ind w:firstLine="0"/>
              <w:jc w:val="left"/>
              <w:rPr>
                <w:rFonts w:eastAsia="Times New Roman"/>
                <w:sz w:val="24"/>
              </w:rPr>
            </w:pPr>
            <w:r>
              <w:rPr>
                <w:rFonts w:eastAsia="Times New Roman"/>
                <w:sz w:val="24"/>
              </w:rPr>
              <w:t>__</w:t>
            </w:r>
            <w:proofErr w:type="spellStart"/>
            <w:r w:rsidR="00567AF9" w:rsidRPr="000512BC">
              <w:rPr>
                <w:rFonts w:eastAsia="Times New Roman"/>
                <w:sz w:val="24"/>
              </w:rPr>
              <w:t>х</w:t>
            </w:r>
            <w:r>
              <w:rPr>
                <w:rFonts w:eastAsia="Times New Roman"/>
                <w:sz w:val="24"/>
              </w:rPr>
              <w:t>__</w:t>
            </w:r>
            <w:r w:rsidR="00567AF9" w:rsidRPr="000512BC">
              <w:rPr>
                <w:rFonts w:eastAsia="Times New Roman"/>
                <w:sz w:val="24"/>
              </w:rPr>
              <w:t>х</w:t>
            </w:r>
            <w:proofErr w:type="spellEnd"/>
            <w:r>
              <w:rPr>
                <w:rFonts w:eastAsia="Times New Roman"/>
                <w:sz w:val="24"/>
              </w:rPr>
              <w:t>__</w:t>
            </w:r>
            <w:r w:rsidR="00567AF9" w:rsidRPr="000512BC">
              <w:rPr>
                <w:rFonts w:eastAsia="Times New Roman"/>
                <w:sz w:val="24"/>
              </w:rPr>
              <w:t xml:space="preserve"> мм</w:t>
            </w:r>
          </w:p>
        </w:tc>
      </w:tr>
      <w:tr w:rsidR="00567AF9" w:rsidRPr="0090629B" w14:paraId="6B0B463B" w14:textId="77777777" w:rsidTr="00411316">
        <w:trPr>
          <w:trHeight w:val="442"/>
        </w:trPr>
        <w:tc>
          <w:tcPr>
            <w:tcW w:w="2157" w:type="pct"/>
            <w:shd w:val="clear" w:color="auto" w:fill="auto"/>
            <w:vAlign w:val="center"/>
          </w:tcPr>
          <w:p w14:paraId="2BC16026" w14:textId="77777777" w:rsidR="00567AF9" w:rsidRPr="000512BC" w:rsidRDefault="00567AF9" w:rsidP="00411316">
            <w:pPr>
              <w:pStyle w:val="-3"/>
              <w:tabs>
                <w:tab w:val="clear" w:pos="1701"/>
                <w:tab w:val="left" w:pos="426"/>
              </w:tabs>
              <w:spacing w:line="240" w:lineRule="auto"/>
              <w:ind w:firstLine="0"/>
              <w:jc w:val="left"/>
              <w:rPr>
                <w:rFonts w:eastAsia="Times New Roman"/>
                <w:sz w:val="24"/>
              </w:rPr>
            </w:pPr>
            <w:r w:rsidRPr="000512BC">
              <w:rPr>
                <w:rFonts w:eastAsia="Times New Roman"/>
                <w:sz w:val="24"/>
              </w:rPr>
              <w:t>Масса</w:t>
            </w:r>
          </w:p>
        </w:tc>
        <w:tc>
          <w:tcPr>
            <w:tcW w:w="2843" w:type="pct"/>
            <w:shd w:val="clear" w:color="auto" w:fill="auto"/>
            <w:vAlign w:val="center"/>
          </w:tcPr>
          <w:p w14:paraId="3492491A" w14:textId="0DBFAF70" w:rsidR="00567AF9" w:rsidRPr="000512BC" w:rsidRDefault="009B4C4F" w:rsidP="00411316">
            <w:pPr>
              <w:pStyle w:val="-3"/>
              <w:tabs>
                <w:tab w:val="clear" w:pos="1701"/>
                <w:tab w:val="left" w:pos="426"/>
              </w:tabs>
              <w:spacing w:line="240" w:lineRule="auto"/>
              <w:ind w:firstLine="0"/>
              <w:jc w:val="left"/>
              <w:rPr>
                <w:rFonts w:eastAsia="Times New Roman"/>
                <w:sz w:val="24"/>
              </w:rPr>
            </w:pPr>
            <w:r>
              <w:rPr>
                <w:rFonts w:eastAsia="Times New Roman"/>
                <w:sz w:val="24"/>
              </w:rPr>
              <w:t>____</w:t>
            </w:r>
            <w:r w:rsidR="00567AF9" w:rsidRPr="000512BC">
              <w:rPr>
                <w:rFonts w:eastAsia="Times New Roman"/>
                <w:sz w:val="24"/>
              </w:rPr>
              <w:t xml:space="preserve"> кг</w:t>
            </w:r>
          </w:p>
        </w:tc>
      </w:tr>
      <w:tr w:rsidR="00567AF9" w:rsidRPr="0090629B" w14:paraId="45B4D059" w14:textId="77777777" w:rsidTr="00411316">
        <w:trPr>
          <w:trHeight w:val="504"/>
        </w:trPr>
        <w:tc>
          <w:tcPr>
            <w:tcW w:w="5000" w:type="pct"/>
            <w:gridSpan w:val="2"/>
            <w:shd w:val="clear" w:color="auto" w:fill="auto"/>
            <w:vAlign w:val="center"/>
          </w:tcPr>
          <w:p w14:paraId="2A9232D5" w14:textId="77777777" w:rsidR="00567AF9" w:rsidRPr="000512BC" w:rsidRDefault="00567AF9" w:rsidP="00411316">
            <w:pPr>
              <w:pStyle w:val="-3"/>
              <w:tabs>
                <w:tab w:val="clear" w:pos="1701"/>
                <w:tab w:val="left" w:pos="426"/>
              </w:tabs>
              <w:spacing w:line="240" w:lineRule="auto"/>
              <w:ind w:firstLine="0"/>
              <w:jc w:val="center"/>
              <w:rPr>
                <w:rFonts w:eastAsia="Times New Roman"/>
                <w:b/>
                <w:sz w:val="24"/>
              </w:rPr>
            </w:pPr>
            <w:r w:rsidRPr="000512BC">
              <w:rPr>
                <w:rFonts w:eastAsia="Times New Roman"/>
                <w:b/>
                <w:sz w:val="24"/>
              </w:rPr>
              <w:t>Персональный компьютер</w:t>
            </w:r>
          </w:p>
        </w:tc>
      </w:tr>
      <w:tr w:rsidR="00567AF9" w:rsidRPr="0090629B" w14:paraId="0E3B1E49" w14:textId="77777777" w:rsidTr="00411316">
        <w:trPr>
          <w:trHeight w:val="504"/>
        </w:trPr>
        <w:tc>
          <w:tcPr>
            <w:tcW w:w="2157" w:type="pct"/>
            <w:shd w:val="clear" w:color="auto" w:fill="auto"/>
            <w:vAlign w:val="center"/>
          </w:tcPr>
          <w:p w14:paraId="44A9BE4C" w14:textId="77777777" w:rsidR="00567AF9" w:rsidRPr="00DB36A9" w:rsidRDefault="00567AF9" w:rsidP="00411316">
            <w:pPr>
              <w:pStyle w:val="-3"/>
              <w:tabs>
                <w:tab w:val="clear" w:pos="1701"/>
                <w:tab w:val="left" w:pos="426"/>
              </w:tabs>
              <w:spacing w:line="240" w:lineRule="auto"/>
              <w:ind w:firstLine="0"/>
              <w:jc w:val="left"/>
              <w:rPr>
                <w:rFonts w:eastAsia="Times New Roman"/>
                <w:sz w:val="24"/>
              </w:rPr>
            </w:pPr>
            <w:r w:rsidRPr="00DB36A9">
              <w:rPr>
                <w:sz w:val="24"/>
              </w:rPr>
              <w:t>Системный блок</w:t>
            </w:r>
          </w:p>
        </w:tc>
        <w:tc>
          <w:tcPr>
            <w:tcW w:w="2843" w:type="pct"/>
            <w:shd w:val="clear" w:color="auto" w:fill="auto"/>
            <w:vAlign w:val="center"/>
          </w:tcPr>
          <w:p w14:paraId="47B9F51A" w14:textId="77777777" w:rsidR="00FF0C8A" w:rsidRPr="0090629B"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Предустановленная операционная система</w:t>
            </w:r>
          </w:p>
          <w:p w14:paraId="43FCC827" w14:textId="2C0B1E7D" w:rsidR="00FF0C8A" w:rsidRDefault="00FF0C8A" w:rsidP="00FF0C8A">
            <w:pPr>
              <w:tabs>
                <w:tab w:val="left" w:pos="317"/>
              </w:tabs>
              <w:jc w:val="left"/>
            </w:pPr>
            <w:r>
              <w:t>___________</w:t>
            </w:r>
          </w:p>
          <w:p w14:paraId="1EA7D4FA" w14:textId="77777777" w:rsidR="00CF30FA" w:rsidRPr="0090629B" w:rsidRDefault="00CF30FA" w:rsidP="00FF0C8A">
            <w:pPr>
              <w:tabs>
                <w:tab w:val="left" w:pos="317"/>
              </w:tabs>
              <w:jc w:val="left"/>
            </w:pPr>
          </w:p>
          <w:p w14:paraId="5397549C" w14:textId="77777777"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Процессор </w:t>
            </w:r>
            <w:r>
              <w:rPr>
                <w:rFonts w:ascii="Times New Roman" w:hAnsi="Times New Roman"/>
                <w:sz w:val="24"/>
                <w:szCs w:val="24"/>
              </w:rPr>
              <w:t>_________</w:t>
            </w:r>
          </w:p>
          <w:p w14:paraId="6F95D9B5" w14:textId="048FC1BC"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Количество производительных ядер: </w:t>
            </w:r>
            <w:r>
              <w:rPr>
                <w:rFonts w:ascii="Times New Roman" w:hAnsi="Times New Roman"/>
                <w:sz w:val="24"/>
                <w:szCs w:val="24"/>
              </w:rPr>
              <w:t>___</w:t>
            </w:r>
          </w:p>
          <w:p w14:paraId="62CDEA51" w14:textId="3E623626"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Количество потоков: </w:t>
            </w:r>
            <w:r>
              <w:rPr>
                <w:rFonts w:ascii="Times New Roman" w:hAnsi="Times New Roman"/>
                <w:sz w:val="24"/>
                <w:szCs w:val="24"/>
              </w:rPr>
              <w:t>___</w:t>
            </w:r>
          </w:p>
          <w:p w14:paraId="10A2FF1E" w14:textId="751777CC"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Базовая тактовая частота процессора: </w:t>
            </w:r>
            <w:r>
              <w:rPr>
                <w:rFonts w:ascii="Times New Roman" w:hAnsi="Times New Roman"/>
                <w:sz w:val="24"/>
                <w:szCs w:val="24"/>
              </w:rPr>
              <w:t>___</w:t>
            </w:r>
            <w:r w:rsidRPr="0072338B">
              <w:rPr>
                <w:rFonts w:ascii="Times New Roman" w:hAnsi="Times New Roman"/>
                <w:sz w:val="24"/>
                <w:szCs w:val="24"/>
              </w:rPr>
              <w:t xml:space="preserve"> МГц</w:t>
            </w:r>
          </w:p>
          <w:p w14:paraId="5821E5A2" w14:textId="7A370688"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Тип памяти: </w:t>
            </w:r>
            <w:r>
              <w:rPr>
                <w:rFonts w:ascii="Times New Roman" w:hAnsi="Times New Roman"/>
                <w:sz w:val="24"/>
                <w:szCs w:val="24"/>
              </w:rPr>
              <w:t>___</w:t>
            </w:r>
          </w:p>
          <w:p w14:paraId="2773597C" w14:textId="78355209"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Максимально поддерживаемый объем памяти: </w:t>
            </w:r>
            <w:r>
              <w:rPr>
                <w:rFonts w:ascii="Times New Roman" w:hAnsi="Times New Roman"/>
                <w:sz w:val="24"/>
                <w:szCs w:val="24"/>
              </w:rPr>
              <w:br/>
              <w:t>___</w:t>
            </w:r>
            <w:r w:rsidRPr="0072338B">
              <w:rPr>
                <w:rFonts w:ascii="Times New Roman" w:hAnsi="Times New Roman"/>
                <w:sz w:val="24"/>
                <w:szCs w:val="24"/>
              </w:rPr>
              <w:t xml:space="preserve"> ГБ</w:t>
            </w:r>
          </w:p>
          <w:p w14:paraId="0F3CB787" w14:textId="7CA259E8"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Максимальная частота оперативной памяти: </w:t>
            </w:r>
            <w:r>
              <w:rPr>
                <w:rFonts w:ascii="Times New Roman" w:hAnsi="Times New Roman"/>
                <w:sz w:val="24"/>
                <w:szCs w:val="24"/>
              </w:rPr>
              <w:br/>
              <w:t>___</w:t>
            </w:r>
            <w:r w:rsidRPr="0072338B">
              <w:rPr>
                <w:rFonts w:ascii="Times New Roman" w:hAnsi="Times New Roman"/>
                <w:sz w:val="24"/>
                <w:szCs w:val="24"/>
              </w:rPr>
              <w:t xml:space="preserve"> МГц</w:t>
            </w:r>
          </w:p>
          <w:p w14:paraId="2759627A" w14:textId="3048A12C"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Количество каналов памяти: </w:t>
            </w:r>
            <w:r>
              <w:rPr>
                <w:rFonts w:ascii="Times New Roman" w:hAnsi="Times New Roman"/>
                <w:sz w:val="24"/>
                <w:szCs w:val="24"/>
              </w:rPr>
              <w:t>___</w:t>
            </w:r>
          </w:p>
          <w:p w14:paraId="2B23B125" w14:textId="77777777"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Интегрированное графическое ядро: есть</w:t>
            </w:r>
          </w:p>
          <w:p w14:paraId="134FB595" w14:textId="7981765B"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Базовая частота графической системы: </w:t>
            </w:r>
            <w:r>
              <w:rPr>
                <w:rFonts w:ascii="Times New Roman" w:hAnsi="Times New Roman"/>
                <w:sz w:val="24"/>
                <w:szCs w:val="24"/>
              </w:rPr>
              <w:t>___</w:t>
            </w:r>
            <w:r w:rsidRPr="0072338B">
              <w:rPr>
                <w:rFonts w:ascii="Times New Roman" w:hAnsi="Times New Roman"/>
                <w:sz w:val="24"/>
                <w:szCs w:val="24"/>
              </w:rPr>
              <w:t xml:space="preserve"> МГц</w:t>
            </w:r>
          </w:p>
          <w:p w14:paraId="73F5C023" w14:textId="77777777"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Поддержка технологии </w:t>
            </w:r>
            <w:proofErr w:type="spellStart"/>
            <w:r w:rsidRPr="0072338B">
              <w:rPr>
                <w:rFonts w:ascii="Times New Roman" w:hAnsi="Times New Roman"/>
                <w:sz w:val="24"/>
                <w:szCs w:val="24"/>
              </w:rPr>
              <w:t>Hyper-Threading</w:t>
            </w:r>
            <w:proofErr w:type="spellEnd"/>
            <w:r w:rsidRPr="0072338B">
              <w:rPr>
                <w:rFonts w:ascii="Times New Roman" w:hAnsi="Times New Roman"/>
                <w:sz w:val="24"/>
                <w:szCs w:val="24"/>
              </w:rPr>
              <w:t>: есть</w:t>
            </w:r>
          </w:p>
          <w:p w14:paraId="35D8E298" w14:textId="77777777" w:rsidR="00FF0C8A" w:rsidRPr="003D799E"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Поддержка технологии виртуализации: есть</w:t>
            </w:r>
          </w:p>
          <w:p w14:paraId="5C79C000" w14:textId="6E85A464" w:rsidR="00FF0C8A" w:rsidRDefault="00FF0C8A" w:rsidP="00FF0C8A">
            <w:pPr>
              <w:pStyle w:val="a3"/>
              <w:spacing w:after="0" w:line="240" w:lineRule="auto"/>
              <w:ind w:left="0"/>
              <w:rPr>
                <w:rFonts w:ascii="Times New Roman" w:hAnsi="Times New Roman"/>
                <w:sz w:val="24"/>
                <w:szCs w:val="24"/>
              </w:rPr>
            </w:pPr>
            <w:proofErr w:type="spellStart"/>
            <w:r>
              <w:rPr>
                <w:rFonts w:ascii="Times New Roman" w:hAnsi="Times New Roman"/>
                <w:sz w:val="24"/>
                <w:szCs w:val="24"/>
                <w:lang w:val="en-US"/>
              </w:rPr>
              <w:t>Версия</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PCIe</w:t>
            </w:r>
            <w:proofErr w:type="spellEnd"/>
            <w:r>
              <w:rPr>
                <w:rFonts w:ascii="Times New Roman" w:hAnsi="Times New Roman"/>
                <w:sz w:val="24"/>
                <w:szCs w:val="24"/>
                <w:lang w:val="en-US"/>
              </w:rPr>
              <w:t xml:space="preserve">: </w:t>
            </w:r>
            <w:r>
              <w:rPr>
                <w:rFonts w:ascii="Times New Roman" w:hAnsi="Times New Roman"/>
                <w:sz w:val="24"/>
                <w:szCs w:val="24"/>
              </w:rPr>
              <w:t>___</w:t>
            </w:r>
          </w:p>
          <w:p w14:paraId="3C5EA70D" w14:textId="77777777" w:rsidR="00CF30FA" w:rsidRPr="0090629B" w:rsidRDefault="00CF30FA" w:rsidP="00FF0C8A">
            <w:pPr>
              <w:pStyle w:val="a3"/>
              <w:spacing w:after="0" w:line="240" w:lineRule="auto"/>
              <w:ind w:left="0"/>
              <w:rPr>
                <w:rFonts w:ascii="Times New Roman" w:hAnsi="Times New Roman"/>
                <w:sz w:val="24"/>
                <w:szCs w:val="24"/>
              </w:rPr>
            </w:pPr>
          </w:p>
          <w:p w14:paraId="45C7B796" w14:textId="07E46308"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Материнская плата </w:t>
            </w:r>
            <w:r w:rsidR="00411316">
              <w:rPr>
                <w:rFonts w:ascii="Times New Roman" w:hAnsi="Times New Roman"/>
                <w:sz w:val="24"/>
                <w:szCs w:val="24"/>
              </w:rPr>
              <w:t>______</w:t>
            </w:r>
          </w:p>
          <w:p w14:paraId="19DACB70" w14:textId="77777777"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Форм-фактор: </w:t>
            </w:r>
            <w:proofErr w:type="spellStart"/>
            <w:r w:rsidRPr="0072338B">
              <w:rPr>
                <w:rFonts w:ascii="Times New Roman" w:hAnsi="Times New Roman"/>
                <w:sz w:val="24"/>
                <w:szCs w:val="24"/>
              </w:rPr>
              <w:t>Standard</w:t>
            </w:r>
            <w:proofErr w:type="spellEnd"/>
            <w:r w:rsidRPr="0072338B">
              <w:rPr>
                <w:rFonts w:ascii="Times New Roman" w:hAnsi="Times New Roman"/>
                <w:sz w:val="24"/>
                <w:szCs w:val="24"/>
              </w:rPr>
              <w:t>-ATX</w:t>
            </w:r>
          </w:p>
          <w:p w14:paraId="79BB4846" w14:textId="2D2D5955"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Количество слотов памяти: </w:t>
            </w:r>
            <w:r w:rsidR="00411316">
              <w:rPr>
                <w:rFonts w:ascii="Times New Roman" w:hAnsi="Times New Roman"/>
                <w:sz w:val="24"/>
                <w:szCs w:val="24"/>
              </w:rPr>
              <w:t>____</w:t>
            </w:r>
          </w:p>
          <w:p w14:paraId="20D0954D" w14:textId="77777777"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Форм фактор поддерживаемой памяти: DIMM</w:t>
            </w:r>
          </w:p>
          <w:p w14:paraId="7CFC65CA" w14:textId="198C2914"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Тип поддерживаемой памяти: </w:t>
            </w:r>
            <w:r w:rsidR="00411316">
              <w:rPr>
                <w:rFonts w:ascii="Times New Roman" w:hAnsi="Times New Roman"/>
                <w:sz w:val="24"/>
                <w:szCs w:val="24"/>
              </w:rPr>
              <w:t>___</w:t>
            </w:r>
          </w:p>
          <w:p w14:paraId="79D9E6C6" w14:textId="68181D79"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Количество каналов памяти: </w:t>
            </w:r>
            <w:r w:rsidR="00411316">
              <w:rPr>
                <w:rFonts w:ascii="Times New Roman" w:hAnsi="Times New Roman"/>
                <w:sz w:val="24"/>
                <w:szCs w:val="24"/>
              </w:rPr>
              <w:t>___</w:t>
            </w:r>
          </w:p>
          <w:p w14:paraId="37772574" w14:textId="3D5C115F" w:rsidR="00FF0C8A"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Максимальный объем памяти: </w:t>
            </w:r>
            <w:r w:rsidR="00411316">
              <w:rPr>
                <w:rFonts w:ascii="Times New Roman" w:hAnsi="Times New Roman"/>
                <w:sz w:val="24"/>
                <w:szCs w:val="24"/>
              </w:rPr>
              <w:t>___</w:t>
            </w:r>
            <w:r w:rsidRPr="0072338B">
              <w:rPr>
                <w:rFonts w:ascii="Times New Roman" w:hAnsi="Times New Roman"/>
                <w:sz w:val="24"/>
                <w:szCs w:val="24"/>
              </w:rPr>
              <w:t xml:space="preserve"> ГБ</w:t>
            </w:r>
          </w:p>
          <w:p w14:paraId="70E49FCA" w14:textId="4E874E31" w:rsidR="00FF0C8A" w:rsidRDefault="00FF0C8A" w:rsidP="00FF0C8A">
            <w:pPr>
              <w:pStyle w:val="a3"/>
              <w:spacing w:after="0" w:line="240" w:lineRule="auto"/>
              <w:ind w:left="0"/>
              <w:rPr>
                <w:rFonts w:ascii="Times New Roman" w:hAnsi="Times New Roman"/>
                <w:sz w:val="24"/>
                <w:szCs w:val="24"/>
              </w:rPr>
            </w:pPr>
            <w:r w:rsidRPr="00685E45">
              <w:rPr>
                <w:rFonts w:ascii="Times New Roman" w:hAnsi="Times New Roman"/>
                <w:sz w:val="24"/>
                <w:szCs w:val="24"/>
              </w:rPr>
              <w:t>Количество портов SATA</w:t>
            </w:r>
            <w:r>
              <w:rPr>
                <w:rFonts w:ascii="Times New Roman" w:hAnsi="Times New Roman"/>
                <w:sz w:val="24"/>
                <w:szCs w:val="24"/>
              </w:rPr>
              <w:t xml:space="preserve">: </w:t>
            </w:r>
            <w:r w:rsidR="00411316">
              <w:rPr>
                <w:rFonts w:ascii="Times New Roman" w:hAnsi="Times New Roman"/>
                <w:sz w:val="24"/>
                <w:szCs w:val="24"/>
              </w:rPr>
              <w:t>___</w:t>
            </w:r>
          </w:p>
          <w:p w14:paraId="0DD3019F" w14:textId="77777777" w:rsidR="00FF0C8A" w:rsidRDefault="00FF0C8A" w:rsidP="00FF0C8A">
            <w:pPr>
              <w:pStyle w:val="a3"/>
              <w:spacing w:after="0" w:line="240" w:lineRule="auto"/>
              <w:ind w:left="0"/>
              <w:rPr>
                <w:rFonts w:ascii="Times New Roman" w:hAnsi="Times New Roman"/>
                <w:sz w:val="24"/>
                <w:szCs w:val="24"/>
              </w:rPr>
            </w:pPr>
            <w:r w:rsidRPr="00685E45">
              <w:rPr>
                <w:rFonts w:ascii="Times New Roman" w:hAnsi="Times New Roman"/>
                <w:sz w:val="24"/>
                <w:szCs w:val="24"/>
              </w:rPr>
              <w:t xml:space="preserve">Поддержка </w:t>
            </w:r>
            <w:proofErr w:type="spellStart"/>
            <w:r w:rsidRPr="00685E45">
              <w:rPr>
                <w:rFonts w:ascii="Times New Roman" w:hAnsi="Times New Roman"/>
                <w:sz w:val="24"/>
                <w:szCs w:val="24"/>
              </w:rPr>
              <w:t>NVMe</w:t>
            </w:r>
            <w:proofErr w:type="spellEnd"/>
            <w:r>
              <w:rPr>
                <w:rFonts w:ascii="Times New Roman" w:hAnsi="Times New Roman"/>
                <w:sz w:val="24"/>
                <w:szCs w:val="24"/>
              </w:rPr>
              <w:t>: есть</w:t>
            </w:r>
          </w:p>
          <w:p w14:paraId="72F1E057" w14:textId="77777777" w:rsidR="00FF0C8A" w:rsidRDefault="00FF0C8A" w:rsidP="00FF0C8A">
            <w:pPr>
              <w:pStyle w:val="a3"/>
              <w:spacing w:after="0" w:line="240" w:lineRule="auto"/>
              <w:ind w:left="0"/>
              <w:rPr>
                <w:rFonts w:ascii="Times New Roman" w:hAnsi="Times New Roman"/>
                <w:sz w:val="24"/>
                <w:szCs w:val="24"/>
              </w:rPr>
            </w:pPr>
            <w:r>
              <w:rPr>
                <w:rFonts w:ascii="Times New Roman" w:hAnsi="Times New Roman"/>
                <w:sz w:val="24"/>
                <w:szCs w:val="24"/>
              </w:rPr>
              <w:t>Наличие радиаторов:</w:t>
            </w:r>
          </w:p>
          <w:p w14:paraId="4438508F" w14:textId="77777777" w:rsidR="00FF0C8A" w:rsidRDefault="00FF0C8A" w:rsidP="00FF0C8A">
            <w:pPr>
              <w:pStyle w:val="a3"/>
              <w:spacing w:after="0" w:line="240" w:lineRule="auto"/>
              <w:ind w:left="0"/>
              <w:rPr>
                <w:rFonts w:ascii="Times New Roman" w:hAnsi="Times New Roman"/>
                <w:sz w:val="24"/>
                <w:szCs w:val="24"/>
              </w:rPr>
            </w:pPr>
            <w:r w:rsidRPr="008D6E34">
              <w:rPr>
                <w:rFonts w:ascii="Times New Roman" w:hAnsi="Times New Roman"/>
                <w:sz w:val="24"/>
                <w:szCs w:val="24"/>
              </w:rPr>
              <w:t>M.2 слот</w:t>
            </w:r>
            <w:r>
              <w:rPr>
                <w:rFonts w:ascii="Times New Roman" w:hAnsi="Times New Roman"/>
                <w:sz w:val="24"/>
                <w:szCs w:val="24"/>
              </w:rPr>
              <w:t>: есть</w:t>
            </w:r>
            <w:r w:rsidRPr="008D6E34">
              <w:rPr>
                <w:rFonts w:ascii="Times New Roman" w:hAnsi="Times New Roman"/>
                <w:sz w:val="24"/>
                <w:szCs w:val="24"/>
              </w:rPr>
              <w:t>,</w:t>
            </w:r>
          </w:p>
          <w:p w14:paraId="3F77479B" w14:textId="77777777" w:rsidR="00FF0C8A" w:rsidRDefault="00FF0C8A" w:rsidP="00FF0C8A">
            <w:pPr>
              <w:pStyle w:val="a3"/>
              <w:spacing w:after="0" w:line="240" w:lineRule="auto"/>
              <w:ind w:left="0"/>
              <w:rPr>
                <w:rFonts w:ascii="Times New Roman" w:hAnsi="Times New Roman"/>
                <w:sz w:val="24"/>
                <w:szCs w:val="24"/>
              </w:rPr>
            </w:pPr>
            <w:proofErr w:type="gramStart"/>
            <w:r w:rsidRPr="008D6E34">
              <w:rPr>
                <w:rFonts w:ascii="Times New Roman" w:hAnsi="Times New Roman"/>
                <w:sz w:val="24"/>
                <w:szCs w:val="24"/>
              </w:rPr>
              <w:t>зона</w:t>
            </w:r>
            <w:proofErr w:type="gramEnd"/>
            <w:r w:rsidRPr="008D6E34">
              <w:rPr>
                <w:rFonts w:ascii="Times New Roman" w:hAnsi="Times New Roman"/>
                <w:sz w:val="24"/>
                <w:szCs w:val="24"/>
              </w:rPr>
              <w:t xml:space="preserve"> VRM</w:t>
            </w:r>
            <w:r>
              <w:rPr>
                <w:rFonts w:ascii="Times New Roman" w:hAnsi="Times New Roman"/>
                <w:sz w:val="24"/>
                <w:szCs w:val="24"/>
              </w:rPr>
              <w:t>: есть</w:t>
            </w:r>
            <w:r w:rsidRPr="008D6E34">
              <w:rPr>
                <w:rFonts w:ascii="Times New Roman" w:hAnsi="Times New Roman"/>
                <w:sz w:val="24"/>
                <w:szCs w:val="24"/>
              </w:rPr>
              <w:t>,</w:t>
            </w:r>
          </w:p>
          <w:p w14:paraId="5E02CDFD" w14:textId="77777777" w:rsidR="00FF0C8A" w:rsidRPr="005C4735" w:rsidRDefault="00FF0C8A" w:rsidP="00FF0C8A">
            <w:pPr>
              <w:pStyle w:val="a3"/>
              <w:spacing w:after="0" w:line="240" w:lineRule="auto"/>
              <w:ind w:left="0"/>
              <w:rPr>
                <w:rFonts w:ascii="Times New Roman" w:hAnsi="Times New Roman"/>
                <w:sz w:val="24"/>
                <w:szCs w:val="24"/>
              </w:rPr>
            </w:pPr>
            <w:proofErr w:type="gramStart"/>
            <w:r w:rsidRPr="008D6E34">
              <w:rPr>
                <w:rFonts w:ascii="Times New Roman" w:hAnsi="Times New Roman"/>
                <w:sz w:val="24"/>
                <w:szCs w:val="24"/>
              </w:rPr>
              <w:t>чипсет</w:t>
            </w:r>
            <w:proofErr w:type="gramEnd"/>
            <w:r>
              <w:rPr>
                <w:rFonts w:ascii="Times New Roman" w:hAnsi="Times New Roman"/>
                <w:sz w:val="24"/>
                <w:szCs w:val="24"/>
              </w:rPr>
              <w:t>: есть</w:t>
            </w:r>
          </w:p>
          <w:p w14:paraId="2CA54418" w14:textId="77777777" w:rsidR="00FF0C8A" w:rsidRDefault="00FF0C8A" w:rsidP="00FF0C8A">
            <w:pPr>
              <w:pStyle w:val="a3"/>
              <w:spacing w:after="0" w:line="240" w:lineRule="auto"/>
              <w:ind w:left="0"/>
              <w:rPr>
                <w:rFonts w:ascii="Times New Roman" w:hAnsi="Times New Roman"/>
                <w:sz w:val="24"/>
                <w:szCs w:val="24"/>
              </w:rPr>
            </w:pPr>
            <w:r w:rsidRPr="00773C4E">
              <w:rPr>
                <w:rFonts w:ascii="Times New Roman" w:hAnsi="Times New Roman"/>
                <w:sz w:val="24"/>
                <w:szCs w:val="24"/>
              </w:rPr>
              <w:t xml:space="preserve">Разъемы: </w:t>
            </w:r>
          </w:p>
          <w:p w14:paraId="5B3216BF" w14:textId="7653B436" w:rsidR="00FF0C8A" w:rsidRPr="00EE2D8F" w:rsidRDefault="00FF0C8A" w:rsidP="00FF0C8A">
            <w:pPr>
              <w:pStyle w:val="a3"/>
              <w:spacing w:after="0" w:line="240" w:lineRule="auto"/>
              <w:ind w:left="0"/>
              <w:rPr>
                <w:rFonts w:ascii="Times New Roman" w:hAnsi="Times New Roman"/>
                <w:sz w:val="24"/>
                <w:szCs w:val="24"/>
              </w:rPr>
            </w:pPr>
            <w:proofErr w:type="spellStart"/>
            <w:r w:rsidRPr="00EE2D8F">
              <w:rPr>
                <w:rFonts w:ascii="Times New Roman" w:hAnsi="Times New Roman"/>
                <w:sz w:val="24"/>
                <w:szCs w:val="24"/>
              </w:rPr>
              <w:t>DisplayPort</w:t>
            </w:r>
            <w:proofErr w:type="spellEnd"/>
            <w:r w:rsidRPr="00EE2D8F">
              <w:rPr>
                <w:rFonts w:ascii="Times New Roman" w:hAnsi="Times New Roman"/>
                <w:sz w:val="24"/>
                <w:szCs w:val="24"/>
              </w:rPr>
              <w:t xml:space="preserve"> </w:t>
            </w:r>
            <w:r w:rsidR="00CF30FA">
              <w:rPr>
                <w:rFonts w:ascii="Times New Roman" w:hAnsi="Times New Roman"/>
                <w:sz w:val="24"/>
                <w:szCs w:val="24"/>
              </w:rPr>
              <w:t xml:space="preserve">___ </w:t>
            </w:r>
            <w:r w:rsidRPr="00EE2D8F">
              <w:rPr>
                <w:rFonts w:ascii="Times New Roman" w:hAnsi="Times New Roman"/>
                <w:sz w:val="24"/>
                <w:szCs w:val="24"/>
              </w:rPr>
              <w:t>шт.</w:t>
            </w:r>
          </w:p>
          <w:p w14:paraId="2B9F88E9" w14:textId="5809682B" w:rsidR="00FF0C8A" w:rsidRDefault="00FF0C8A" w:rsidP="00FF0C8A">
            <w:pPr>
              <w:pStyle w:val="a3"/>
              <w:spacing w:after="0" w:line="240" w:lineRule="auto"/>
              <w:ind w:left="0"/>
              <w:rPr>
                <w:rFonts w:ascii="Times New Roman" w:hAnsi="Times New Roman"/>
                <w:sz w:val="24"/>
                <w:szCs w:val="24"/>
              </w:rPr>
            </w:pPr>
            <w:r w:rsidRPr="00773C4E">
              <w:rPr>
                <w:rFonts w:ascii="Times New Roman" w:hAnsi="Times New Roman"/>
                <w:sz w:val="24"/>
                <w:szCs w:val="24"/>
              </w:rPr>
              <w:t xml:space="preserve">HDMI </w:t>
            </w:r>
            <w:r w:rsidR="00CF30FA">
              <w:rPr>
                <w:rFonts w:ascii="Times New Roman" w:hAnsi="Times New Roman"/>
                <w:sz w:val="24"/>
                <w:szCs w:val="24"/>
              </w:rPr>
              <w:t>___</w:t>
            </w:r>
            <w:r w:rsidRPr="00773C4E">
              <w:rPr>
                <w:rFonts w:ascii="Times New Roman" w:hAnsi="Times New Roman"/>
                <w:sz w:val="24"/>
                <w:szCs w:val="24"/>
              </w:rPr>
              <w:t xml:space="preserve"> шт.</w:t>
            </w:r>
          </w:p>
          <w:p w14:paraId="163B78C3" w14:textId="77777777" w:rsidR="00CF30FA" w:rsidRPr="0090629B" w:rsidRDefault="00CF30FA" w:rsidP="00FF0C8A">
            <w:pPr>
              <w:pStyle w:val="a3"/>
              <w:spacing w:after="0" w:line="240" w:lineRule="auto"/>
              <w:ind w:left="0"/>
              <w:rPr>
                <w:rFonts w:ascii="Times New Roman" w:hAnsi="Times New Roman"/>
                <w:sz w:val="24"/>
                <w:szCs w:val="24"/>
              </w:rPr>
            </w:pPr>
          </w:p>
          <w:p w14:paraId="22541F39" w14:textId="6819D4FD"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Оперативная память </w:t>
            </w:r>
            <w:r w:rsidR="00B65662">
              <w:rPr>
                <w:rFonts w:ascii="Times New Roman" w:hAnsi="Times New Roman"/>
                <w:sz w:val="24"/>
                <w:szCs w:val="24"/>
              </w:rPr>
              <w:t>_______</w:t>
            </w:r>
          </w:p>
          <w:p w14:paraId="103E999D" w14:textId="026E5EDC"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Тип памяти: </w:t>
            </w:r>
            <w:r w:rsidR="00B65662">
              <w:rPr>
                <w:rFonts w:ascii="Times New Roman" w:hAnsi="Times New Roman"/>
                <w:sz w:val="24"/>
                <w:szCs w:val="24"/>
              </w:rPr>
              <w:t>____</w:t>
            </w:r>
          </w:p>
          <w:p w14:paraId="4C97CF96" w14:textId="77777777"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Форм-фактор памяти: DIMM</w:t>
            </w:r>
          </w:p>
          <w:p w14:paraId="77038621" w14:textId="4AB54A1D"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Объем одного модуля памяти: </w:t>
            </w:r>
            <w:r w:rsidR="00B65662">
              <w:rPr>
                <w:rFonts w:ascii="Times New Roman" w:hAnsi="Times New Roman"/>
                <w:sz w:val="24"/>
                <w:szCs w:val="24"/>
              </w:rPr>
              <w:t>____</w:t>
            </w:r>
            <w:r w:rsidRPr="005C4735">
              <w:rPr>
                <w:rFonts w:ascii="Times New Roman" w:hAnsi="Times New Roman"/>
                <w:sz w:val="24"/>
                <w:szCs w:val="24"/>
              </w:rPr>
              <w:t xml:space="preserve"> Гб</w:t>
            </w:r>
          </w:p>
          <w:p w14:paraId="5D3D9B9E" w14:textId="33AE3953" w:rsidR="00FF0C8A"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Тактовая частота: </w:t>
            </w:r>
            <w:r w:rsidR="00B65662">
              <w:rPr>
                <w:rFonts w:ascii="Times New Roman" w:hAnsi="Times New Roman"/>
                <w:sz w:val="24"/>
                <w:szCs w:val="24"/>
              </w:rPr>
              <w:t>___</w:t>
            </w:r>
            <w:r w:rsidRPr="0072338B">
              <w:rPr>
                <w:rFonts w:ascii="Times New Roman" w:hAnsi="Times New Roman"/>
                <w:sz w:val="24"/>
                <w:szCs w:val="24"/>
              </w:rPr>
              <w:t xml:space="preserve"> МГц</w:t>
            </w:r>
          </w:p>
          <w:p w14:paraId="1F87F183" w14:textId="6CFBC042" w:rsidR="00FF0C8A" w:rsidRDefault="00FF0C8A" w:rsidP="00FF0C8A">
            <w:pPr>
              <w:pStyle w:val="a3"/>
              <w:spacing w:after="0" w:line="240" w:lineRule="auto"/>
              <w:ind w:left="0"/>
              <w:rPr>
                <w:rFonts w:ascii="Times New Roman" w:hAnsi="Times New Roman"/>
                <w:sz w:val="24"/>
                <w:szCs w:val="24"/>
              </w:rPr>
            </w:pPr>
            <w:proofErr w:type="spellStart"/>
            <w:r>
              <w:rPr>
                <w:rFonts w:ascii="Times New Roman" w:hAnsi="Times New Roman"/>
                <w:sz w:val="24"/>
                <w:szCs w:val="24"/>
                <w:lang w:val="en-US"/>
              </w:rPr>
              <w:t>Cl</w:t>
            </w:r>
            <w:proofErr w:type="spellEnd"/>
            <w:r w:rsidRPr="00D14E77">
              <w:rPr>
                <w:rFonts w:ascii="Times New Roman" w:hAnsi="Times New Roman"/>
                <w:sz w:val="24"/>
                <w:szCs w:val="24"/>
              </w:rPr>
              <w:t xml:space="preserve">: </w:t>
            </w:r>
            <w:r w:rsidR="00B65662">
              <w:rPr>
                <w:rFonts w:ascii="Times New Roman" w:hAnsi="Times New Roman"/>
                <w:sz w:val="24"/>
                <w:szCs w:val="24"/>
              </w:rPr>
              <w:t>___</w:t>
            </w:r>
          </w:p>
          <w:p w14:paraId="3D4904C2" w14:textId="01F4C085" w:rsidR="00FF0C8A" w:rsidRDefault="00FF0C8A" w:rsidP="00FF0C8A">
            <w:pPr>
              <w:pStyle w:val="a3"/>
              <w:spacing w:after="0" w:line="240" w:lineRule="auto"/>
              <w:ind w:left="0"/>
              <w:rPr>
                <w:rFonts w:ascii="Times New Roman" w:hAnsi="Times New Roman"/>
                <w:sz w:val="24"/>
                <w:szCs w:val="24"/>
              </w:rPr>
            </w:pPr>
            <w:proofErr w:type="spellStart"/>
            <w:r>
              <w:rPr>
                <w:rFonts w:ascii="Times New Roman" w:hAnsi="Times New Roman"/>
                <w:sz w:val="24"/>
                <w:szCs w:val="24"/>
                <w:lang w:val="en-US"/>
              </w:rPr>
              <w:t>tRP</w:t>
            </w:r>
            <w:proofErr w:type="spellEnd"/>
            <w:r>
              <w:rPr>
                <w:rFonts w:ascii="Times New Roman" w:hAnsi="Times New Roman"/>
                <w:sz w:val="24"/>
                <w:szCs w:val="24"/>
              </w:rPr>
              <w:t xml:space="preserve">: </w:t>
            </w:r>
            <w:r w:rsidR="00B65662">
              <w:rPr>
                <w:rFonts w:ascii="Times New Roman" w:hAnsi="Times New Roman"/>
                <w:sz w:val="24"/>
                <w:szCs w:val="24"/>
              </w:rPr>
              <w:t>___</w:t>
            </w:r>
          </w:p>
          <w:p w14:paraId="35485BF9" w14:textId="4940D5A3" w:rsidR="00FF0C8A" w:rsidRPr="00D14E77" w:rsidRDefault="00FF0C8A" w:rsidP="00FF0C8A">
            <w:pPr>
              <w:pStyle w:val="a3"/>
              <w:spacing w:after="0" w:line="240" w:lineRule="auto"/>
              <w:ind w:left="0"/>
              <w:rPr>
                <w:rFonts w:ascii="Times New Roman" w:hAnsi="Times New Roman"/>
                <w:sz w:val="24"/>
                <w:szCs w:val="24"/>
              </w:rPr>
            </w:pPr>
            <w:proofErr w:type="spellStart"/>
            <w:r>
              <w:rPr>
                <w:rFonts w:ascii="Times New Roman" w:hAnsi="Times New Roman"/>
                <w:sz w:val="24"/>
                <w:szCs w:val="24"/>
                <w:lang w:val="en-US"/>
              </w:rPr>
              <w:t>tRCD</w:t>
            </w:r>
            <w:proofErr w:type="spellEnd"/>
            <w:r>
              <w:rPr>
                <w:rFonts w:ascii="Times New Roman" w:hAnsi="Times New Roman"/>
                <w:sz w:val="24"/>
                <w:szCs w:val="24"/>
              </w:rPr>
              <w:t xml:space="preserve">: </w:t>
            </w:r>
            <w:r w:rsidR="00B65662">
              <w:rPr>
                <w:rFonts w:ascii="Times New Roman" w:hAnsi="Times New Roman"/>
                <w:sz w:val="24"/>
                <w:szCs w:val="24"/>
              </w:rPr>
              <w:t>___</w:t>
            </w:r>
          </w:p>
          <w:p w14:paraId="33FD1C99" w14:textId="4A12CC5D" w:rsidR="00FF0C8A"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Общий объем памяти: </w:t>
            </w:r>
            <w:r w:rsidR="00B65662">
              <w:rPr>
                <w:rFonts w:ascii="Times New Roman" w:hAnsi="Times New Roman"/>
                <w:sz w:val="24"/>
                <w:szCs w:val="24"/>
              </w:rPr>
              <w:t xml:space="preserve">____ </w:t>
            </w:r>
            <w:r w:rsidRPr="005C4735">
              <w:rPr>
                <w:rFonts w:ascii="Times New Roman" w:hAnsi="Times New Roman"/>
                <w:sz w:val="24"/>
                <w:szCs w:val="24"/>
              </w:rPr>
              <w:t>Гб</w:t>
            </w:r>
          </w:p>
          <w:p w14:paraId="103EFBD1" w14:textId="4E36EF84" w:rsidR="00FF0C8A" w:rsidRDefault="00FF0C8A" w:rsidP="00FF0C8A">
            <w:pPr>
              <w:pStyle w:val="a3"/>
              <w:tabs>
                <w:tab w:val="left" w:pos="317"/>
              </w:tabs>
              <w:spacing w:after="0" w:line="240" w:lineRule="auto"/>
              <w:ind w:left="0"/>
              <w:rPr>
                <w:rFonts w:ascii="Times New Roman" w:hAnsi="Times New Roman"/>
                <w:sz w:val="24"/>
                <w:szCs w:val="24"/>
              </w:rPr>
            </w:pPr>
            <w:r>
              <w:rPr>
                <w:rFonts w:ascii="Times New Roman" w:hAnsi="Times New Roman"/>
                <w:sz w:val="24"/>
                <w:szCs w:val="24"/>
              </w:rPr>
              <w:t xml:space="preserve">Количество модулей памяти: </w:t>
            </w:r>
            <w:r w:rsidR="00B65662">
              <w:rPr>
                <w:rFonts w:ascii="Times New Roman" w:hAnsi="Times New Roman"/>
                <w:sz w:val="24"/>
                <w:szCs w:val="24"/>
              </w:rPr>
              <w:t>___</w:t>
            </w:r>
          </w:p>
          <w:p w14:paraId="2C8F6BBA" w14:textId="77777777" w:rsidR="00B65662" w:rsidRPr="0090629B" w:rsidRDefault="00B65662" w:rsidP="00FF0C8A">
            <w:pPr>
              <w:pStyle w:val="a3"/>
              <w:tabs>
                <w:tab w:val="left" w:pos="317"/>
              </w:tabs>
              <w:spacing w:after="0" w:line="240" w:lineRule="auto"/>
              <w:ind w:left="0"/>
              <w:rPr>
                <w:rFonts w:ascii="Times New Roman" w:hAnsi="Times New Roman"/>
                <w:sz w:val="24"/>
                <w:szCs w:val="24"/>
              </w:rPr>
            </w:pPr>
          </w:p>
          <w:p w14:paraId="5B4F396C" w14:textId="00783309"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Накопитель </w:t>
            </w:r>
            <w:r w:rsidR="00B65662">
              <w:rPr>
                <w:rFonts w:ascii="Times New Roman" w:hAnsi="Times New Roman"/>
                <w:sz w:val="24"/>
                <w:szCs w:val="24"/>
              </w:rPr>
              <w:t>______</w:t>
            </w:r>
          </w:p>
          <w:p w14:paraId="095ABC6E" w14:textId="77777777" w:rsidR="00FF0C8A" w:rsidRPr="000A617E" w:rsidRDefault="00FF0C8A" w:rsidP="00FF0C8A">
            <w:pPr>
              <w:pStyle w:val="a3"/>
              <w:spacing w:after="0" w:line="240" w:lineRule="auto"/>
              <w:ind w:left="0"/>
              <w:rPr>
                <w:rFonts w:ascii="Times New Roman" w:hAnsi="Times New Roman"/>
                <w:sz w:val="24"/>
                <w:szCs w:val="24"/>
              </w:rPr>
            </w:pPr>
            <w:r w:rsidRPr="000A617E">
              <w:rPr>
                <w:rFonts w:ascii="Times New Roman" w:hAnsi="Times New Roman"/>
                <w:sz w:val="24"/>
                <w:szCs w:val="24"/>
              </w:rPr>
              <w:t>Тип: HDD</w:t>
            </w:r>
          </w:p>
          <w:p w14:paraId="78FB736B" w14:textId="77777777" w:rsidR="00FF0C8A" w:rsidRPr="000A617E" w:rsidRDefault="00FF0C8A" w:rsidP="00FF0C8A">
            <w:pPr>
              <w:pStyle w:val="a3"/>
              <w:spacing w:after="0" w:line="240" w:lineRule="auto"/>
              <w:ind w:left="0"/>
              <w:rPr>
                <w:rFonts w:ascii="Times New Roman" w:hAnsi="Times New Roman"/>
                <w:sz w:val="24"/>
                <w:szCs w:val="24"/>
              </w:rPr>
            </w:pPr>
            <w:r w:rsidRPr="000A617E">
              <w:rPr>
                <w:rFonts w:ascii="Times New Roman" w:hAnsi="Times New Roman"/>
                <w:sz w:val="24"/>
                <w:szCs w:val="24"/>
              </w:rPr>
              <w:t>Технология записи: CMR</w:t>
            </w:r>
          </w:p>
          <w:p w14:paraId="6187B732" w14:textId="2C948943" w:rsidR="00FF0C8A" w:rsidRPr="000A617E" w:rsidRDefault="00FF0C8A" w:rsidP="00FF0C8A">
            <w:pPr>
              <w:pStyle w:val="a3"/>
              <w:spacing w:after="0" w:line="240" w:lineRule="auto"/>
              <w:ind w:left="0"/>
              <w:rPr>
                <w:rFonts w:ascii="Times New Roman" w:hAnsi="Times New Roman"/>
                <w:sz w:val="24"/>
                <w:szCs w:val="24"/>
              </w:rPr>
            </w:pPr>
            <w:r w:rsidRPr="000A617E">
              <w:rPr>
                <w:rFonts w:ascii="Times New Roman" w:hAnsi="Times New Roman"/>
                <w:sz w:val="24"/>
                <w:szCs w:val="24"/>
              </w:rPr>
              <w:t xml:space="preserve">Объем: </w:t>
            </w:r>
            <w:r w:rsidR="00B65662">
              <w:rPr>
                <w:rFonts w:ascii="Times New Roman" w:hAnsi="Times New Roman"/>
                <w:sz w:val="24"/>
                <w:szCs w:val="24"/>
              </w:rPr>
              <w:t xml:space="preserve">___ </w:t>
            </w:r>
            <w:r w:rsidRPr="000A617E">
              <w:rPr>
                <w:rFonts w:ascii="Times New Roman" w:hAnsi="Times New Roman"/>
                <w:sz w:val="24"/>
                <w:szCs w:val="24"/>
              </w:rPr>
              <w:t>Гб</w:t>
            </w:r>
          </w:p>
          <w:p w14:paraId="2E8BE596" w14:textId="368FE783" w:rsidR="00FF0C8A" w:rsidRPr="000A617E" w:rsidRDefault="00FF0C8A" w:rsidP="00FF0C8A">
            <w:pPr>
              <w:pStyle w:val="a3"/>
              <w:spacing w:after="0" w:line="240" w:lineRule="auto"/>
              <w:ind w:left="0"/>
              <w:rPr>
                <w:rFonts w:ascii="Times New Roman" w:hAnsi="Times New Roman"/>
                <w:sz w:val="24"/>
                <w:szCs w:val="24"/>
              </w:rPr>
            </w:pPr>
            <w:r w:rsidRPr="000A617E">
              <w:rPr>
                <w:rFonts w:ascii="Times New Roman" w:hAnsi="Times New Roman"/>
                <w:sz w:val="24"/>
                <w:szCs w:val="24"/>
              </w:rPr>
              <w:t xml:space="preserve">Объем кэш-памяти: </w:t>
            </w:r>
            <w:r w:rsidR="00B65662">
              <w:rPr>
                <w:rFonts w:ascii="Times New Roman" w:hAnsi="Times New Roman"/>
                <w:sz w:val="24"/>
                <w:szCs w:val="24"/>
              </w:rPr>
              <w:t xml:space="preserve">___ </w:t>
            </w:r>
            <w:r w:rsidRPr="000A617E">
              <w:rPr>
                <w:rFonts w:ascii="Times New Roman" w:hAnsi="Times New Roman"/>
                <w:sz w:val="24"/>
                <w:szCs w:val="24"/>
              </w:rPr>
              <w:t>МБ</w:t>
            </w:r>
          </w:p>
          <w:p w14:paraId="47F37EF6" w14:textId="34DBC555" w:rsidR="00FF0C8A" w:rsidRDefault="00FF0C8A" w:rsidP="00FF0C8A">
            <w:pPr>
              <w:pStyle w:val="a3"/>
              <w:spacing w:after="0" w:line="240" w:lineRule="auto"/>
              <w:ind w:left="0"/>
              <w:rPr>
                <w:rFonts w:ascii="Times New Roman" w:hAnsi="Times New Roman"/>
                <w:sz w:val="24"/>
                <w:szCs w:val="24"/>
              </w:rPr>
            </w:pPr>
            <w:r w:rsidRPr="000A617E">
              <w:rPr>
                <w:rFonts w:ascii="Times New Roman" w:hAnsi="Times New Roman"/>
                <w:sz w:val="24"/>
                <w:szCs w:val="24"/>
              </w:rPr>
              <w:t xml:space="preserve">Скорость вращения шпинделя: </w:t>
            </w:r>
            <w:r w:rsidR="00B65662">
              <w:rPr>
                <w:rFonts w:ascii="Times New Roman" w:hAnsi="Times New Roman"/>
                <w:sz w:val="24"/>
                <w:szCs w:val="24"/>
              </w:rPr>
              <w:t>___</w:t>
            </w:r>
            <w:r w:rsidRPr="000A617E">
              <w:rPr>
                <w:rFonts w:ascii="Times New Roman" w:hAnsi="Times New Roman"/>
                <w:sz w:val="24"/>
                <w:szCs w:val="24"/>
              </w:rPr>
              <w:t xml:space="preserve"> об/мин</w:t>
            </w:r>
          </w:p>
          <w:p w14:paraId="6E2E2970" w14:textId="77777777" w:rsidR="00B65662" w:rsidRPr="0090629B" w:rsidRDefault="00B65662" w:rsidP="00FF0C8A">
            <w:pPr>
              <w:pStyle w:val="a3"/>
              <w:spacing w:after="0" w:line="240" w:lineRule="auto"/>
              <w:ind w:left="0"/>
              <w:rPr>
                <w:rFonts w:ascii="Times New Roman" w:hAnsi="Times New Roman"/>
                <w:sz w:val="24"/>
                <w:szCs w:val="24"/>
              </w:rPr>
            </w:pPr>
          </w:p>
          <w:p w14:paraId="635A8A8B" w14:textId="0E0017E8"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Накопитель </w:t>
            </w:r>
            <w:r w:rsidR="00B65662">
              <w:rPr>
                <w:rFonts w:ascii="Times New Roman" w:hAnsi="Times New Roman"/>
                <w:sz w:val="24"/>
                <w:szCs w:val="24"/>
              </w:rPr>
              <w:t>______</w:t>
            </w:r>
          </w:p>
          <w:p w14:paraId="2381D4E8" w14:textId="3FBA672A" w:rsidR="00FF0C8A" w:rsidRPr="00D421D2" w:rsidRDefault="00FF0C8A" w:rsidP="00FF0C8A">
            <w:pPr>
              <w:pStyle w:val="a3"/>
              <w:spacing w:after="0" w:line="240" w:lineRule="auto"/>
              <w:ind w:left="0"/>
              <w:rPr>
                <w:rFonts w:ascii="Times New Roman" w:hAnsi="Times New Roman"/>
                <w:sz w:val="24"/>
                <w:szCs w:val="24"/>
              </w:rPr>
            </w:pPr>
            <w:r w:rsidRPr="00D421D2">
              <w:rPr>
                <w:rFonts w:ascii="Times New Roman" w:hAnsi="Times New Roman"/>
                <w:sz w:val="24"/>
                <w:szCs w:val="24"/>
              </w:rPr>
              <w:t xml:space="preserve">Объем накопителя: </w:t>
            </w:r>
            <w:r w:rsidR="00B65662">
              <w:rPr>
                <w:rFonts w:ascii="Times New Roman" w:hAnsi="Times New Roman"/>
                <w:sz w:val="24"/>
                <w:szCs w:val="24"/>
              </w:rPr>
              <w:t>___</w:t>
            </w:r>
            <w:r w:rsidRPr="00D421D2">
              <w:rPr>
                <w:rFonts w:ascii="Times New Roman" w:hAnsi="Times New Roman"/>
                <w:sz w:val="24"/>
                <w:szCs w:val="24"/>
              </w:rPr>
              <w:t xml:space="preserve"> </w:t>
            </w:r>
            <w:proofErr w:type="spellStart"/>
            <w:r w:rsidRPr="00D421D2">
              <w:rPr>
                <w:rFonts w:ascii="Times New Roman" w:hAnsi="Times New Roman"/>
                <w:sz w:val="24"/>
                <w:szCs w:val="24"/>
              </w:rPr>
              <w:t>Gb</w:t>
            </w:r>
            <w:proofErr w:type="spellEnd"/>
          </w:p>
          <w:p w14:paraId="46D19D06" w14:textId="77777777" w:rsidR="00FF0C8A" w:rsidRPr="000A617E" w:rsidRDefault="00FF0C8A" w:rsidP="00FF0C8A">
            <w:pPr>
              <w:pStyle w:val="a3"/>
              <w:spacing w:after="0" w:line="240" w:lineRule="auto"/>
              <w:ind w:left="0"/>
              <w:rPr>
                <w:rFonts w:ascii="Times New Roman" w:hAnsi="Times New Roman"/>
                <w:sz w:val="24"/>
                <w:szCs w:val="24"/>
              </w:rPr>
            </w:pPr>
            <w:r>
              <w:rPr>
                <w:rFonts w:ascii="Times New Roman" w:hAnsi="Times New Roman"/>
                <w:sz w:val="24"/>
                <w:szCs w:val="24"/>
                <w:lang w:val="en-US"/>
              </w:rPr>
              <w:t>Dram</w:t>
            </w:r>
            <w:r>
              <w:rPr>
                <w:rFonts w:ascii="Times New Roman" w:hAnsi="Times New Roman"/>
                <w:sz w:val="24"/>
                <w:szCs w:val="24"/>
              </w:rPr>
              <w:t>-буфер: есть</w:t>
            </w:r>
          </w:p>
          <w:p w14:paraId="7281D9BA" w14:textId="49FCD457" w:rsidR="00FF0C8A" w:rsidRPr="00D421D2" w:rsidRDefault="00FF0C8A" w:rsidP="00FF0C8A">
            <w:pPr>
              <w:pStyle w:val="a3"/>
              <w:spacing w:after="0" w:line="240" w:lineRule="auto"/>
              <w:ind w:left="0"/>
              <w:rPr>
                <w:rFonts w:ascii="Times New Roman" w:hAnsi="Times New Roman"/>
                <w:sz w:val="24"/>
                <w:szCs w:val="24"/>
              </w:rPr>
            </w:pPr>
            <w:r w:rsidRPr="00D421D2">
              <w:rPr>
                <w:rFonts w:ascii="Times New Roman" w:hAnsi="Times New Roman"/>
                <w:sz w:val="24"/>
                <w:szCs w:val="24"/>
              </w:rPr>
              <w:t>Объем DRAM буфер</w:t>
            </w:r>
            <w:r>
              <w:rPr>
                <w:rFonts w:ascii="Times New Roman" w:hAnsi="Times New Roman"/>
                <w:sz w:val="24"/>
                <w:szCs w:val="24"/>
              </w:rPr>
              <w:t xml:space="preserve">а: </w:t>
            </w:r>
            <w:r w:rsidR="00B65662">
              <w:rPr>
                <w:rFonts w:ascii="Times New Roman" w:hAnsi="Times New Roman"/>
                <w:sz w:val="24"/>
                <w:szCs w:val="24"/>
              </w:rPr>
              <w:t>___</w:t>
            </w:r>
            <w:r>
              <w:rPr>
                <w:rFonts w:ascii="Times New Roman" w:hAnsi="Times New Roman"/>
                <w:sz w:val="24"/>
                <w:szCs w:val="24"/>
              </w:rPr>
              <w:t xml:space="preserve"> </w:t>
            </w:r>
            <w:r>
              <w:rPr>
                <w:rFonts w:ascii="Times New Roman" w:hAnsi="Times New Roman"/>
                <w:sz w:val="24"/>
                <w:szCs w:val="24"/>
                <w:lang w:val="en-US"/>
              </w:rPr>
              <w:t>Mb</w:t>
            </w:r>
          </w:p>
          <w:p w14:paraId="7A8A99A5" w14:textId="3566674C" w:rsidR="00FF0C8A" w:rsidRDefault="00FF0C8A" w:rsidP="00FF0C8A">
            <w:pPr>
              <w:pStyle w:val="a3"/>
              <w:spacing w:after="0" w:line="240" w:lineRule="auto"/>
              <w:ind w:left="0"/>
              <w:rPr>
                <w:rFonts w:ascii="Times New Roman" w:hAnsi="Times New Roman"/>
                <w:sz w:val="24"/>
                <w:szCs w:val="24"/>
              </w:rPr>
            </w:pPr>
            <w:r>
              <w:rPr>
                <w:rFonts w:ascii="Times New Roman" w:hAnsi="Times New Roman"/>
                <w:sz w:val="24"/>
                <w:szCs w:val="24"/>
              </w:rPr>
              <w:t>Ч</w:t>
            </w:r>
            <w:r w:rsidRPr="000A617E">
              <w:rPr>
                <w:rFonts w:ascii="Times New Roman" w:hAnsi="Times New Roman"/>
                <w:sz w:val="24"/>
                <w:szCs w:val="24"/>
              </w:rPr>
              <w:t xml:space="preserve">тение </w:t>
            </w:r>
            <w:r w:rsidR="00B65662">
              <w:rPr>
                <w:rFonts w:ascii="Times New Roman" w:hAnsi="Times New Roman"/>
                <w:sz w:val="24"/>
                <w:szCs w:val="24"/>
              </w:rPr>
              <w:t>___</w:t>
            </w:r>
            <w:r w:rsidRPr="000A617E">
              <w:rPr>
                <w:rFonts w:ascii="Times New Roman" w:hAnsi="Times New Roman"/>
                <w:sz w:val="24"/>
                <w:szCs w:val="24"/>
              </w:rPr>
              <w:t xml:space="preserve"> Мбайт/сек,</w:t>
            </w:r>
          </w:p>
          <w:p w14:paraId="3235507E" w14:textId="6A276F92" w:rsidR="00FF0C8A" w:rsidRDefault="00FF0C8A" w:rsidP="00FF0C8A">
            <w:pPr>
              <w:pStyle w:val="a3"/>
              <w:spacing w:after="0" w:line="240" w:lineRule="auto"/>
              <w:ind w:left="0"/>
              <w:rPr>
                <w:rFonts w:ascii="Times New Roman" w:hAnsi="Times New Roman"/>
                <w:sz w:val="24"/>
                <w:szCs w:val="24"/>
              </w:rPr>
            </w:pPr>
            <w:r>
              <w:rPr>
                <w:rFonts w:ascii="Times New Roman" w:hAnsi="Times New Roman"/>
                <w:sz w:val="24"/>
                <w:szCs w:val="24"/>
              </w:rPr>
              <w:t>З</w:t>
            </w:r>
            <w:r w:rsidRPr="000A617E">
              <w:rPr>
                <w:rFonts w:ascii="Times New Roman" w:hAnsi="Times New Roman"/>
                <w:sz w:val="24"/>
                <w:szCs w:val="24"/>
              </w:rPr>
              <w:t xml:space="preserve">апись </w:t>
            </w:r>
            <w:r w:rsidR="00B65662">
              <w:rPr>
                <w:rFonts w:ascii="Times New Roman" w:hAnsi="Times New Roman"/>
                <w:sz w:val="24"/>
                <w:szCs w:val="24"/>
              </w:rPr>
              <w:t>___</w:t>
            </w:r>
            <w:r w:rsidRPr="000A617E">
              <w:rPr>
                <w:rFonts w:ascii="Times New Roman" w:hAnsi="Times New Roman"/>
                <w:sz w:val="24"/>
                <w:szCs w:val="24"/>
              </w:rPr>
              <w:t xml:space="preserve"> Мбайт/сек,</w:t>
            </w:r>
          </w:p>
          <w:p w14:paraId="425DCDDC" w14:textId="694514E3" w:rsidR="00FF0C8A" w:rsidRDefault="00FF0C8A" w:rsidP="00FF0C8A">
            <w:pPr>
              <w:pStyle w:val="a3"/>
              <w:spacing w:after="0" w:line="240" w:lineRule="auto"/>
              <w:ind w:left="0"/>
              <w:rPr>
                <w:rFonts w:ascii="Times New Roman" w:hAnsi="Times New Roman"/>
                <w:sz w:val="24"/>
                <w:szCs w:val="24"/>
              </w:rPr>
            </w:pPr>
            <w:r>
              <w:rPr>
                <w:rFonts w:ascii="Times New Roman" w:hAnsi="Times New Roman"/>
                <w:sz w:val="24"/>
                <w:szCs w:val="24"/>
              </w:rPr>
              <w:t xml:space="preserve">Тип ячеек </w:t>
            </w:r>
            <w:r w:rsidR="00B65662">
              <w:rPr>
                <w:rFonts w:ascii="Times New Roman" w:hAnsi="Times New Roman"/>
                <w:sz w:val="24"/>
                <w:szCs w:val="24"/>
              </w:rPr>
              <w:t>___</w:t>
            </w:r>
          </w:p>
          <w:p w14:paraId="70AD4C46" w14:textId="77777777" w:rsidR="00B65662" w:rsidRPr="0090629B" w:rsidRDefault="00B65662" w:rsidP="00FF0C8A">
            <w:pPr>
              <w:pStyle w:val="a3"/>
              <w:spacing w:after="0" w:line="240" w:lineRule="auto"/>
              <w:ind w:left="0"/>
              <w:rPr>
                <w:rFonts w:ascii="Times New Roman" w:hAnsi="Times New Roman"/>
                <w:sz w:val="24"/>
                <w:szCs w:val="24"/>
              </w:rPr>
            </w:pPr>
          </w:p>
          <w:p w14:paraId="23AF53D4" w14:textId="0416905F"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Кулер </w:t>
            </w:r>
            <w:r w:rsidR="00B65662">
              <w:rPr>
                <w:rFonts w:ascii="Times New Roman" w:hAnsi="Times New Roman"/>
                <w:sz w:val="24"/>
                <w:szCs w:val="24"/>
              </w:rPr>
              <w:t>________</w:t>
            </w:r>
          </w:p>
          <w:p w14:paraId="182FBCDE" w14:textId="77777777" w:rsidR="00FF0C8A" w:rsidRPr="005E539F" w:rsidRDefault="00FF0C8A" w:rsidP="00FF0C8A">
            <w:pPr>
              <w:pStyle w:val="a3"/>
              <w:spacing w:after="0" w:line="240" w:lineRule="auto"/>
              <w:ind w:left="0"/>
              <w:rPr>
                <w:rFonts w:ascii="Times New Roman" w:hAnsi="Times New Roman"/>
                <w:sz w:val="24"/>
                <w:szCs w:val="24"/>
              </w:rPr>
            </w:pPr>
            <w:r w:rsidRPr="005E539F">
              <w:rPr>
                <w:rFonts w:ascii="Times New Roman" w:hAnsi="Times New Roman"/>
                <w:sz w:val="24"/>
                <w:szCs w:val="24"/>
              </w:rPr>
              <w:t>Тип: башенный</w:t>
            </w:r>
          </w:p>
          <w:p w14:paraId="7A6D43BF" w14:textId="09F869BE" w:rsidR="00FF0C8A" w:rsidRDefault="00FF0C8A" w:rsidP="00FF0C8A">
            <w:pPr>
              <w:pStyle w:val="a3"/>
              <w:spacing w:after="0" w:line="240" w:lineRule="auto"/>
              <w:ind w:left="0"/>
              <w:rPr>
                <w:rFonts w:ascii="Times New Roman" w:hAnsi="Times New Roman"/>
                <w:sz w:val="24"/>
                <w:szCs w:val="24"/>
              </w:rPr>
            </w:pPr>
            <w:r w:rsidRPr="005E539F">
              <w:rPr>
                <w:rFonts w:ascii="Times New Roman" w:hAnsi="Times New Roman"/>
                <w:sz w:val="24"/>
                <w:szCs w:val="24"/>
              </w:rPr>
              <w:t xml:space="preserve">TDP: </w:t>
            </w:r>
            <w:r w:rsidR="00B65662">
              <w:rPr>
                <w:rFonts w:ascii="Times New Roman" w:hAnsi="Times New Roman"/>
                <w:sz w:val="24"/>
                <w:szCs w:val="24"/>
              </w:rPr>
              <w:t>___</w:t>
            </w:r>
            <w:r w:rsidRPr="005E539F">
              <w:rPr>
                <w:rFonts w:ascii="Times New Roman" w:hAnsi="Times New Roman"/>
                <w:sz w:val="24"/>
                <w:szCs w:val="24"/>
              </w:rPr>
              <w:t xml:space="preserve"> Вт</w:t>
            </w:r>
          </w:p>
          <w:p w14:paraId="4CCCF1F1" w14:textId="77777777" w:rsidR="00FF0C8A" w:rsidRDefault="00FF0C8A" w:rsidP="00FF0C8A">
            <w:pPr>
              <w:pStyle w:val="a3"/>
              <w:spacing w:after="0" w:line="240" w:lineRule="auto"/>
              <w:ind w:left="0"/>
              <w:rPr>
                <w:rFonts w:ascii="Times New Roman" w:hAnsi="Times New Roman"/>
                <w:sz w:val="24"/>
                <w:szCs w:val="24"/>
              </w:rPr>
            </w:pPr>
            <w:r>
              <w:rPr>
                <w:rFonts w:ascii="Times New Roman" w:hAnsi="Times New Roman"/>
                <w:sz w:val="24"/>
                <w:szCs w:val="24"/>
              </w:rPr>
              <w:t>Подключение: 4</w:t>
            </w:r>
            <w:r>
              <w:rPr>
                <w:rFonts w:ascii="Times New Roman" w:hAnsi="Times New Roman"/>
                <w:sz w:val="24"/>
                <w:szCs w:val="24"/>
                <w:lang w:val="en-US"/>
              </w:rPr>
              <w:t>pin</w:t>
            </w:r>
          </w:p>
          <w:p w14:paraId="6D6A989E" w14:textId="243B238C" w:rsidR="00FF0C8A" w:rsidRDefault="00FF0C8A" w:rsidP="00FF0C8A">
            <w:pPr>
              <w:pStyle w:val="a3"/>
              <w:spacing w:after="0" w:line="240" w:lineRule="auto"/>
              <w:ind w:left="0"/>
              <w:rPr>
                <w:rFonts w:ascii="Times New Roman" w:hAnsi="Times New Roman"/>
                <w:sz w:val="24"/>
                <w:szCs w:val="24"/>
              </w:rPr>
            </w:pPr>
            <w:r w:rsidRPr="00F00E7C">
              <w:rPr>
                <w:rFonts w:ascii="Times New Roman" w:hAnsi="Times New Roman"/>
                <w:sz w:val="24"/>
                <w:szCs w:val="24"/>
              </w:rPr>
              <w:t>Количество тепловых трубок</w:t>
            </w:r>
            <w:r>
              <w:rPr>
                <w:rFonts w:ascii="Times New Roman" w:hAnsi="Times New Roman"/>
                <w:sz w:val="24"/>
                <w:szCs w:val="24"/>
              </w:rPr>
              <w:t xml:space="preserve">: </w:t>
            </w:r>
            <w:r w:rsidR="00B65662">
              <w:rPr>
                <w:rFonts w:ascii="Times New Roman" w:hAnsi="Times New Roman"/>
                <w:sz w:val="24"/>
                <w:szCs w:val="24"/>
              </w:rPr>
              <w:t>___</w:t>
            </w:r>
          </w:p>
          <w:p w14:paraId="2D6DDF15" w14:textId="2E468136" w:rsidR="00FF0C8A" w:rsidRDefault="00FF0C8A" w:rsidP="00FF0C8A">
            <w:pPr>
              <w:pStyle w:val="a3"/>
              <w:spacing w:after="0" w:line="240" w:lineRule="auto"/>
              <w:ind w:left="0"/>
              <w:rPr>
                <w:rFonts w:ascii="Times New Roman" w:hAnsi="Times New Roman"/>
                <w:sz w:val="24"/>
                <w:szCs w:val="24"/>
              </w:rPr>
            </w:pPr>
            <w:r w:rsidRPr="00B430CA">
              <w:rPr>
                <w:rFonts w:ascii="Times New Roman" w:hAnsi="Times New Roman"/>
                <w:sz w:val="24"/>
                <w:szCs w:val="24"/>
              </w:rPr>
              <w:t>Размеры комплектных вентиляторов</w:t>
            </w:r>
            <w:r>
              <w:rPr>
                <w:rFonts w:ascii="Times New Roman" w:hAnsi="Times New Roman"/>
                <w:sz w:val="24"/>
                <w:szCs w:val="24"/>
              </w:rPr>
              <w:t xml:space="preserve">: </w:t>
            </w:r>
            <w:r w:rsidR="00B65662">
              <w:rPr>
                <w:rFonts w:ascii="Times New Roman" w:hAnsi="Times New Roman"/>
                <w:sz w:val="24"/>
                <w:szCs w:val="24"/>
              </w:rPr>
              <w:t>__</w:t>
            </w:r>
            <w:r>
              <w:rPr>
                <w:rFonts w:ascii="Times New Roman" w:hAnsi="Times New Roman"/>
                <w:sz w:val="24"/>
                <w:szCs w:val="24"/>
              </w:rPr>
              <w:t>х</w:t>
            </w:r>
            <w:r w:rsidR="00B65662">
              <w:rPr>
                <w:rFonts w:ascii="Times New Roman" w:hAnsi="Times New Roman"/>
                <w:sz w:val="24"/>
                <w:szCs w:val="24"/>
              </w:rPr>
              <w:t xml:space="preserve">__ </w:t>
            </w:r>
            <w:r>
              <w:rPr>
                <w:rFonts w:ascii="Times New Roman" w:hAnsi="Times New Roman"/>
                <w:sz w:val="24"/>
                <w:szCs w:val="24"/>
              </w:rPr>
              <w:t>мм</w:t>
            </w:r>
          </w:p>
          <w:p w14:paraId="61D7BAE6" w14:textId="77777777" w:rsidR="00B65662" w:rsidRPr="0090629B" w:rsidRDefault="00B65662" w:rsidP="00FF0C8A">
            <w:pPr>
              <w:pStyle w:val="a3"/>
              <w:spacing w:after="0" w:line="240" w:lineRule="auto"/>
              <w:ind w:left="0"/>
              <w:rPr>
                <w:rFonts w:ascii="Times New Roman" w:hAnsi="Times New Roman"/>
                <w:sz w:val="24"/>
                <w:szCs w:val="24"/>
              </w:rPr>
            </w:pPr>
          </w:p>
          <w:p w14:paraId="6B1401DE" w14:textId="60331246"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Питание </w:t>
            </w:r>
            <w:r w:rsidR="00B65662">
              <w:rPr>
                <w:rFonts w:ascii="Times New Roman" w:hAnsi="Times New Roman"/>
                <w:sz w:val="24"/>
                <w:szCs w:val="24"/>
              </w:rPr>
              <w:t>_______</w:t>
            </w:r>
          </w:p>
          <w:p w14:paraId="7998884C" w14:textId="77777777" w:rsidR="00FF0C8A" w:rsidRPr="007D5F3C" w:rsidRDefault="00FF0C8A" w:rsidP="00FF0C8A">
            <w:pPr>
              <w:pStyle w:val="a3"/>
              <w:spacing w:after="0" w:line="240" w:lineRule="auto"/>
              <w:ind w:left="0"/>
              <w:rPr>
                <w:rFonts w:ascii="Times New Roman" w:hAnsi="Times New Roman"/>
                <w:sz w:val="24"/>
                <w:szCs w:val="24"/>
              </w:rPr>
            </w:pPr>
            <w:r w:rsidRPr="007D5F3C">
              <w:rPr>
                <w:rFonts w:ascii="Times New Roman" w:hAnsi="Times New Roman"/>
                <w:sz w:val="24"/>
                <w:szCs w:val="24"/>
              </w:rPr>
              <w:t xml:space="preserve">Форм-фактор: </w:t>
            </w:r>
            <w:r w:rsidRPr="0072338B">
              <w:rPr>
                <w:rFonts w:ascii="Times New Roman" w:hAnsi="Times New Roman"/>
                <w:sz w:val="24"/>
                <w:szCs w:val="24"/>
                <w:lang w:val="en-US"/>
              </w:rPr>
              <w:t>ATX</w:t>
            </w:r>
          </w:p>
          <w:p w14:paraId="6BB1C61D" w14:textId="14B95BEA" w:rsidR="00FF0C8A" w:rsidRPr="00CD1349" w:rsidRDefault="00FF0C8A" w:rsidP="00FF0C8A">
            <w:pPr>
              <w:pStyle w:val="a3"/>
              <w:spacing w:after="0" w:line="240" w:lineRule="auto"/>
              <w:ind w:left="0"/>
              <w:rPr>
                <w:rFonts w:ascii="Times New Roman" w:hAnsi="Times New Roman"/>
                <w:sz w:val="24"/>
                <w:szCs w:val="24"/>
              </w:rPr>
            </w:pPr>
            <w:r w:rsidRPr="00CD1349">
              <w:rPr>
                <w:rFonts w:ascii="Times New Roman" w:hAnsi="Times New Roman"/>
                <w:sz w:val="24"/>
                <w:szCs w:val="24"/>
              </w:rPr>
              <w:t xml:space="preserve">Сертификат 80 </w:t>
            </w:r>
            <w:r w:rsidRPr="0072338B">
              <w:rPr>
                <w:rFonts w:ascii="Times New Roman" w:hAnsi="Times New Roman"/>
                <w:sz w:val="24"/>
                <w:szCs w:val="24"/>
                <w:lang w:val="en-US"/>
              </w:rPr>
              <w:t>PLUS</w:t>
            </w:r>
            <w:r w:rsidRPr="00CD1349">
              <w:rPr>
                <w:rFonts w:ascii="Times New Roman" w:hAnsi="Times New Roman"/>
                <w:sz w:val="24"/>
                <w:szCs w:val="24"/>
              </w:rPr>
              <w:t xml:space="preserve">: </w:t>
            </w:r>
            <w:r w:rsidR="00B65662">
              <w:rPr>
                <w:rFonts w:ascii="Times New Roman" w:hAnsi="Times New Roman"/>
                <w:sz w:val="24"/>
                <w:szCs w:val="24"/>
              </w:rPr>
              <w:t>____</w:t>
            </w:r>
          </w:p>
          <w:p w14:paraId="1E0A4624" w14:textId="77777777" w:rsidR="00FF0C8A" w:rsidRPr="00CD1349" w:rsidRDefault="00FF0C8A" w:rsidP="00FF0C8A">
            <w:pPr>
              <w:pStyle w:val="a3"/>
              <w:spacing w:after="0" w:line="240" w:lineRule="auto"/>
              <w:ind w:left="0"/>
              <w:rPr>
                <w:rFonts w:ascii="Times New Roman" w:hAnsi="Times New Roman"/>
                <w:sz w:val="24"/>
                <w:szCs w:val="24"/>
              </w:rPr>
            </w:pPr>
            <w:r w:rsidRPr="00CD1349">
              <w:rPr>
                <w:rFonts w:ascii="Times New Roman" w:hAnsi="Times New Roman"/>
                <w:sz w:val="24"/>
                <w:szCs w:val="24"/>
              </w:rPr>
              <w:t>Корректор коэффициента мощности (</w:t>
            </w:r>
            <w:r w:rsidRPr="0072338B">
              <w:rPr>
                <w:rFonts w:ascii="Times New Roman" w:hAnsi="Times New Roman"/>
                <w:sz w:val="24"/>
                <w:szCs w:val="24"/>
                <w:lang w:val="en-US"/>
              </w:rPr>
              <w:t>PFC</w:t>
            </w:r>
            <w:r w:rsidRPr="00CD1349">
              <w:rPr>
                <w:rFonts w:ascii="Times New Roman" w:hAnsi="Times New Roman"/>
                <w:sz w:val="24"/>
                <w:szCs w:val="24"/>
              </w:rPr>
              <w:t>): активный</w:t>
            </w:r>
          </w:p>
          <w:p w14:paraId="0B319372" w14:textId="1446595C"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Мощность по линии 12 В: </w:t>
            </w:r>
            <w:r w:rsidR="00B65662">
              <w:rPr>
                <w:rFonts w:ascii="Times New Roman" w:hAnsi="Times New Roman"/>
                <w:sz w:val="24"/>
                <w:szCs w:val="24"/>
              </w:rPr>
              <w:t>___</w:t>
            </w:r>
            <w:r w:rsidRPr="0072338B">
              <w:rPr>
                <w:rFonts w:ascii="Times New Roman" w:hAnsi="Times New Roman"/>
                <w:sz w:val="24"/>
                <w:szCs w:val="24"/>
              </w:rPr>
              <w:t xml:space="preserve"> Вт</w:t>
            </w:r>
          </w:p>
          <w:p w14:paraId="07F23104" w14:textId="77777777" w:rsidR="00FF0C8A" w:rsidRDefault="00FF0C8A" w:rsidP="00FF0C8A">
            <w:pPr>
              <w:pStyle w:val="a3"/>
              <w:spacing w:after="0" w:line="240" w:lineRule="auto"/>
              <w:ind w:left="0"/>
              <w:rPr>
                <w:rFonts w:ascii="Times New Roman" w:hAnsi="Times New Roman"/>
                <w:sz w:val="24"/>
                <w:szCs w:val="24"/>
                <w:lang w:val="en-US"/>
              </w:rPr>
            </w:pPr>
            <w:r w:rsidRPr="0072338B">
              <w:rPr>
                <w:rFonts w:ascii="Times New Roman" w:hAnsi="Times New Roman"/>
                <w:sz w:val="24"/>
                <w:szCs w:val="24"/>
              </w:rPr>
              <w:t xml:space="preserve">Технологии защиты: </w:t>
            </w:r>
            <w:r w:rsidRPr="0072338B">
              <w:rPr>
                <w:rFonts w:ascii="Times New Roman" w:hAnsi="Times New Roman"/>
                <w:sz w:val="24"/>
                <w:szCs w:val="24"/>
                <w:lang w:val="en-US"/>
              </w:rPr>
              <w:t>OPP</w:t>
            </w:r>
            <w:r w:rsidRPr="0072338B">
              <w:rPr>
                <w:rFonts w:ascii="Times New Roman" w:hAnsi="Times New Roman"/>
                <w:sz w:val="24"/>
                <w:szCs w:val="24"/>
              </w:rPr>
              <w:t xml:space="preserve">, </w:t>
            </w:r>
            <w:r w:rsidRPr="0072338B">
              <w:rPr>
                <w:rFonts w:ascii="Times New Roman" w:hAnsi="Times New Roman"/>
                <w:sz w:val="24"/>
                <w:szCs w:val="24"/>
                <w:lang w:val="en-US"/>
              </w:rPr>
              <w:t>OCP</w:t>
            </w:r>
            <w:r w:rsidRPr="0072338B">
              <w:rPr>
                <w:rFonts w:ascii="Times New Roman" w:hAnsi="Times New Roman"/>
                <w:sz w:val="24"/>
                <w:szCs w:val="24"/>
              </w:rPr>
              <w:t xml:space="preserve">, </w:t>
            </w:r>
            <w:r w:rsidRPr="0072338B">
              <w:rPr>
                <w:rFonts w:ascii="Times New Roman" w:hAnsi="Times New Roman"/>
                <w:sz w:val="24"/>
                <w:szCs w:val="24"/>
                <w:lang w:val="en-US"/>
              </w:rPr>
              <w:t>OVP</w:t>
            </w:r>
            <w:r w:rsidRPr="0072338B">
              <w:rPr>
                <w:rFonts w:ascii="Times New Roman" w:hAnsi="Times New Roman"/>
                <w:sz w:val="24"/>
                <w:szCs w:val="24"/>
              </w:rPr>
              <w:t xml:space="preserve">, </w:t>
            </w:r>
            <w:r w:rsidRPr="0072338B">
              <w:rPr>
                <w:rFonts w:ascii="Times New Roman" w:hAnsi="Times New Roman"/>
                <w:sz w:val="24"/>
                <w:szCs w:val="24"/>
                <w:lang w:val="en-US"/>
              </w:rPr>
              <w:t>OTP</w:t>
            </w:r>
            <w:r w:rsidRPr="0072338B">
              <w:rPr>
                <w:rFonts w:ascii="Times New Roman" w:hAnsi="Times New Roman"/>
                <w:sz w:val="24"/>
                <w:szCs w:val="24"/>
              </w:rPr>
              <w:t xml:space="preserve">, </w:t>
            </w:r>
            <w:r w:rsidRPr="0072338B">
              <w:rPr>
                <w:rFonts w:ascii="Times New Roman" w:hAnsi="Times New Roman"/>
                <w:sz w:val="24"/>
                <w:szCs w:val="24"/>
                <w:lang w:val="en-US"/>
              </w:rPr>
              <w:t>UVP</w:t>
            </w:r>
            <w:r w:rsidRPr="0072338B">
              <w:rPr>
                <w:rFonts w:ascii="Times New Roman" w:hAnsi="Times New Roman"/>
                <w:sz w:val="24"/>
                <w:szCs w:val="24"/>
              </w:rPr>
              <w:t xml:space="preserve">, </w:t>
            </w:r>
            <w:r w:rsidRPr="0072338B">
              <w:rPr>
                <w:rFonts w:ascii="Times New Roman" w:hAnsi="Times New Roman"/>
                <w:sz w:val="24"/>
                <w:szCs w:val="24"/>
                <w:lang w:val="en-US"/>
              </w:rPr>
              <w:t>SCP</w:t>
            </w:r>
          </w:p>
          <w:p w14:paraId="69DEEB12" w14:textId="77777777" w:rsidR="00B65662" w:rsidRPr="0090629B" w:rsidRDefault="00B65662" w:rsidP="00FF0C8A">
            <w:pPr>
              <w:pStyle w:val="a3"/>
              <w:spacing w:after="0" w:line="240" w:lineRule="auto"/>
              <w:ind w:left="0"/>
              <w:rPr>
                <w:rFonts w:ascii="Times New Roman" w:hAnsi="Times New Roman"/>
                <w:sz w:val="24"/>
                <w:szCs w:val="24"/>
              </w:rPr>
            </w:pPr>
          </w:p>
          <w:p w14:paraId="714F2D8F" w14:textId="6CDA9B9A"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Корпус </w:t>
            </w:r>
            <w:r w:rsidR="003E288B">
              <w:rPr>
                <w:rFonts w:ascii="Times New Roman" w:hAnsi="Times New Roman"/>
                <w:sz w:val="24"/>
                <w:szCs w:val="24"/>
              </w:rPr>
              <w:t>______</w:t>
            </w:r>
          </w:p>
          <w:p w14:paraId="0593AF41" w14:textId="512A7224"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Форм-фактор: </w:t>
            </w:r>
            <w:r w:rsidR="003E288B">
              <w:rPr>
                <w:rFonts w:ascii="Times New Roman" w:hAnsi="Times New Roman"/>
                <w:sz w:val="24"/>
                <w:szCs w:val="24"/>
              </w:rPr>
              <w:t>___</w:t>
            </w:r>
          </w:p>
          <w:p w14:paraId="0DB6FE19" w14:textId="77777777" w:rsidR="00FF0C8A" w:rsidRPr="0072338B"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Материал корпуса: сталь</w:t>
            </w:r>
          </w:p>
          <w:p w14:paraId="403EC260" w14:textId="4839863C" w:rsidR="00FF0C8A"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Толщина: </w:t>
            </w:r>
            <w:r w:rsidR="003E288B">
              <w:rPr>
                <w:rFonts w:ascii="Times New Roman" w:hAnsi="Times New Roman"/>
                <w:sz w:val="24"/>
                <w:szCs w:val="24"/>
              </w:rPr>
              <w:t>___</w:t>
            </w:r>
            <w:r w:rsidRPr="0072338B">
              <w:rPr>
                <w:rFonts w:ascii="Times New Roman" w:hAnsi="Times New Roman"/>
                <w:sz w:val="24"/>
                <w:szCs w:val="24"/>
              </w:rPr>
              <w:t xml:space="preserve"> мм</w:t>
            </w:r>
          </w:p>
          <w:p w14:paraId="42B3A6AE" w14:textId="5991D34E" w:rsidR="00FF0C8A" w:rsidRDefault="00FF0C8A" w:rsidP="00FF0C8A">
            <w:pPr>
              <w:pStyle w:val="a3"/>
              <w:spacing w:after="0" w:line="240" w:lineRule="auto"/>
              <w:ind w:left="0"/>
              <w:rPr>
                <w:rFonts w:ascii="Times New Roman" w:hAnsi="Times New Roman"/>
                <w:sz w:val="24"/>
                <w:szCs w:val="24"/>
              </w:rPr>
            </w:pPr>
            <w:r w:rsidRPr="00FF0E69">
              <w:rPr>
                <w:rFonts w:ascii="Times New Roman" w:hAnsi="Times New Roman"/>
                <w:sz w:val="24"/>
                <w:szCs w:val="24"/>
              </w:rPr>
              <w:t>Максимальная длина блока питания</w:t>
            </w:r>
            <w:r>
              <w:rPr>
                <w:rFonts w:ascii="Times New Roman" w:hAnsi="Times New Roman"/>
                <w:sz w:val="24"/>
                <w:szCs w:val="24"/>
              </w:rPr>
              <w:t xml:space="preserve">: </w:t>
            </w:r>
            <w:r w:rsidR="003E288B">
              <w:rPr>
                <w:rFonts w:ascii="Times New Roman" w:hAnsi="Times New Roman"/>
                <w:sz w:val="24"/>
                <w:szCs w:val="24"/>
              </w:rPr>
              <w:t xml:space="preserve">___ </w:t>
            </w:r>
            <w:r>
              <w:rPr>
                <w:rFonts w:ascii="Times New Roman" w:hAnsi="Times New Roman"/>
                <w:sz w:val="24"/>
                <w:szCs w:val="24"/>
              </w:rPr>
              <w:t>мм</w:t>
            </w:r>
          </w:p>
          <w:p w14:paraId="010E37D5" w14:textId="022C6C99" w:rsidR="00FF0C8A" w:rsidRDefault="00FF0C8A" w:rsidP="00FF0C8A">
            <w:pPr>
              <w:pStyle w:val="a3"/>
              <w:spacing w:after="0" w:line="240" w:lineRule="auto"/>
              <w:ind w:left="0"/>
              <w:rPr>
                <w:rFonts w:ascii="Times New Roman" w:hAnsi="Times New Roman"/>
                <w:sz w:val="24"/>
                <w:szCs w:val="24"/>
              </w:rPr>
            </w:pPr>
            <w:r w:rsidRPr="00FF0E69">
              <w:rPr>
                <w:rFonts w:ascii="Times New Roman" w:hAnsi="Times New Roman"/>
                <w:sz w:val="24"/>
                <w:szCs w:val="24"/>
              </w:rPr>
              <w:t>Максимальная высота процессорного кулера</w:t>
            </w:r>
            <w:r>
              <w:rPr>
                <w:rFonts w:ascii="Times New Roman" w:hAnsi="Times New Roman"/>
                <w:sz w:val="24"/>
                <w:szCs w:val="24"/>
              </w:rPr>
              <w:t xml:space="preserve">: </w:t>
            </w:r>
            <w:r>
              <w:rPr>
                <w:rFonts w:ascii="Times New Roman" w:hAnsi="Times New Roman"/>
                <w:sz w:val="24"/>
                <w:szCs w:val="24"/>
              </w:rPr>
              <w:br/>
            </w:r>
            <w:r w:rsidR="003E288B">
              <w:rPr>
                <w:rFonts w:ascii="Times New Roman" w:hAnsi="Times New Roman"/>
                <w:sz w:val="24"/>
                <w:szCs w:val="24"/>
              </w:rPr>
              <w:t xml:space="preserve">___ </w:t>
            </w:r>
            <w:r>
              <w:rPr>
                <w:rFonts w:ascii="Times New Roman" w:hAnsi="Times New Roman"/>
                <w:sz w:val="24"/>
                <w:szCs w:val="24"/>
              </w:rPr>
              <w:t>мм</w:t>
            </w:r>
          </w:p>
          <w:p w14:paraId="198098F5" w14:textId="5780233B" w:rsidR="00FF0C8A" w:rsidRDefault="00FF0C8A" w:rsidP="00FF0C8A">
            <w:pPr>
              <w:pStyle w:val="a3"/>
              <w:spacing w:after="0" w:line="240" w:lineRule="auto"/>
              <w:ind w:left="0"/>
              <w:rPr>
                <w:rFonts w:ascii="Times New Roman" w:hAnsi="Times New Roman"/>
                <w:sz w:val="24"/>
                <w:szCs w:val="24"/>
              </w:rPr>
            </w:pPr>
            <w:r w:rsidRPr="006D3B25">
              <w:rPr>
                <w:rFonts w:ascii="Times New Roman" w:hAnsi="Times New Roman"/>
                <w:sz w:val="24"/>
                <w:szCs w:val="24"/>
              </w:rPr>
              <w:t>Число внутренних отсеков 3.5</w:t>
            </w:r>
            <w:r>
              <w:rPr>
                <w:rFonts w:ascii="Times New Roman" w:hAnsi="Times New Roman"/>
                <w:sz w:val="24"/>
                <w:szCs w:val="24"/>
              </w:rPr>
              <w:t xml:space="preserve">: </w:t>
            </w:r>
            <w:r w:rsidR="003E288B">
              <w:rPr>
                <w:rFonts w:ascii="Times New Roman" w:hAnsi="Times New Roman"/>
                <w:sz w:val="24"/>
                <w:szCs w:val="24"/>
              </w:rPr>
              <w:t>___</w:t>
            </w:r>
          </w:p>
          <w:p w14:paraId="7578B9C8" w14:textId="1E98BC4E" w:rsidR="00FF0C8A" w:rsidRDefault="00FF0C8A" w:rsidP="00FF0C8A">
            <w:pPr>
              <w:pStyle w:val="a3"/>
              <w:spacing w:after="0" w:line="240" w:lineRule="auto"/>
              <w:ind w:left="0"/>
              <w:rPr>
                <w:rFonts w:ascii="Times New Roman" w:hAnsi="Times New Roman"/>
                <w:sz w:val="24"/>
                <w:szCs w:val="24"/>
              </w:rPr>
            </w:pPr>
            <w:r w:rsidRPr="00256D37">
              <w:rPr>
                <w:rFonts w:ascii="Times New Roman" w:hAnsi="Times New Roman"/>
                <w:sz w:val="24"/>
                <w:szCs w:val="24"/>
              </w:rPr>
              <w:t>Вентиляторы в комплекте</w:t>
            </w:r>
            <w:r>
              <w:rPr>
                <w:rFonts w:ascii="Times New Roman" w:hAnsi="Times New Roman"/>
                <w:sz w:val="24"/>
                <w:szCs w:val="24"/>
              </w:rPr>
              <w:t xml:space="preserve">: </w:t>
            </w:r>
            <w:r w:rsidR="003E288B">
              <w:rPr>
                <w:rFonts w:ascii="Times New Roman" w:hAnsi="Times New Roman"/>
                <w:sz w:val="24"/>
                <w:szCs w:val="24"/>
              </w:rPr>
              <w:t>__</w:t>
            </w:r>
            <w:r>
              <w:rPr>
                <w:rFonts w:ascii="Times New Roman" w:hAnsi="Times New Roman"/>
                <w:sz w:val="24"/>
                <w:szCs w:val="24"/>
              </w:rPr>
              <w:t>х</w:t>
            </w:r>
            <w:r w:rsidR="003E288B">
              <w:rPr>
                <w:rFonts w:ascii="Times New Roman" w:hAnsi="Times New Roman"/>
                <w:sz w:val="24"/>
                <w:szCs w:val="24"/>
              </w:rPr>
              <w:t xml:space="preserve">__ </w:t>
            </w:r>
            <w:r>
              <w:rPr>
                <w:rFonts w:ascii="Times New Roman" w:hAnsi="Times New Roman"/>
                <w:sz w:val="24"/>
                <w:szCs w:val="24"/>
              </w:rPr>
              <w:t>мм</w:t>
            </w:r>
          </w:p>
          <w:p w14:paraId="337C1DA3" w14:textId="77777777" w:rsidR="00FF0C8A" w:rsidRDefault="00FF0C8A" w:rsidP="00FF0C8A">
            <w:pPr>
              <w:pStyle w:val="a3"/>
              <w:spacing w:after="0" w:line="240" w:lineRule="auto"/>
              <w:ind w:left="0"/>
              <w:rPr>
                <w:rFonts w:ascii="Times New Roman" w:hAnsi="Times New Roman"/>
                <w:sz w:val="24"/>
                <w:szCs w:val="24"/>
              </w:rPr>
            </w:pPr>
            <w:r w:rsidRPr="00256D37">
              <w:rPr>
                <w:rFonts w:ascii="Times New Roman" w:hAnsi="Times New Roman"/>
                <w:sz w:val="24"/>
                <w:szCs w:val="24"/>
              </w:rPr>
              <w:t>Поддержка фронтальных вентиляторо</w:t>
            </w:r>
            <w:r>
              <w:rPr>
                <w:rFonts w:ascii="Times New Roman" w:hAnsi="Times New Roman"/>
                <w:sz w:val="24"/>
                <w:szCs w:val="24"/>
              </w:rPr>
              <w:t>в: есть</w:t>
            </w:r>
          </w:p>
          <w:p w14:paraId="3B89CEB5" w14:textId="77777777" w:rsidR="00FF0C8A" w:rsidRDefault="00FF0C8A" w:rsidP="00FF0C8A">
            <w:pPr>
              <w:pStyle w:val="a3"/>
              <w:spacing w:after="0" w:line="240" w:lineRule="auto"/>
              <w:ind w:left="0"/>
              <w:rPr>
                <w:rFonts w:ascii="Times New Roman" w:hAnsi="Times New Roman"/>
                <w:sz w:val="24"/>
                <w:szCs w:val="24"/>
              </w:rPr>
            </w:pPr>
            <w:r w:rsidRPr="008A6EAD">
              <w:rPr>
                <w:rFonts w:ascii="Times New Roman" w:hAnsi="Times New Roman"/>
                <w:sz w:val="24"/>
                <w:szCs w:val="24"/>
              </w:rPr>
              <w:t>Поддержка тыловых вентиляторов</w:t>
            </w:r>
            <w:r>
              <w:rPr>
                <w:rFonts w:ascii="Times New Roman" w:hAnsi="Times New Roman"/>
                <w:sz w:val="24"/>
                <w:szCs w:val="24"/>
              </w:rPr>
              <w:t>: есть</w:t>
            </w:r>
          </w:p>
          <w:p w14:paraId="647CC47D" w14:textId="77777777" w:rsidR="003E288B" w:rsidRPr="0090629B" w:rsidRDefault="003E288B" w:rsidP="00FF0C8A">
            <w:pPr>
              <w:pStyle w:val="a3"/>
              <w:spacing w:after="0" w:line="240" w:lineRule="auto"/>
              <w:ind w:left="0"/>
              <w:rPr>
                <w:rFonts w:ascii="Times New Roman" w:hAnsi="Times New Roman"/>
                <w:sz w:val="24"/>
                <w:szCs w:val="24"/>
              </w:rPr>
            </w:pPr>
          </w:p>
          <w:p w14:paraId="30CBBD16" w14:textId="69A15102"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Клавиатура </w:t>
            </w:r>
            <w:r w:rsidR="003E288B">
              <w:rPr>
                <w:rFonts w:ascii="Times New Roman" w:hAnsi="Times New Roman"/>
                <w:sz w:val="24"/>
                <w:szCs w:val="24"/>
              </w:rPr>
              <w:t>________</w:t>
            </w:r>
          </w:p>
          <w:p w14:paraId="1321CBD6" w14:textId="5C44B95A"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Количество клавиш: </w:t>
            </w:r>
            <w:r w:rsidR="003E288B">
              <w:rPr>
                <w:rFonts w:ascii="Times New Roman" w:hAnsi="Times New Roman"/>
                <w:sz w:val="24"/>
                <w:szCs w:val="24"/>
              </w:rPr>
              <w:t>___</w:t>
            </w:r>
          </w:p>
          <w:p w14:paraId="1295983A"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Цифровой блок: есть</w:t>
            </w:r>
          </w:p>
          <w:p w14:paraId="0FFDA77D" w14:textId="144B3E10" w:rsidR="00FF0C8A" w:rsidRDefault="00FF0C8A" w:rsidP="00FF0C8A">
            <w:pPr>
              <w:pStyle w:val="a3"/>
              <w:spacing w:after="0" w:line="240" w:lineRule="auto"/>
              <w:ind w:left="0"/>
              <w:rPr>
                <w:rFonts w:ascii="Times New Roman" w:hAnsi="Times New Roman"/>
                <w:sz w:val="24"/>
                <w:szCs w:val="24"/>
              </w:rPr>
            </w:pPr>
            <w:r w:rsidRPr="0072338B">
              <w:rPr>
                <w:rFonts w:ascii="Times New Roman" w:hAnsi="Times New Roman"/>
                <w:sz w:val="24"/>
                <w:szCs w:val="24"/>
              </w:rPr>
              <w:t xml:space="preserve">Длина кабеля клавиатуры: </w:t>
            </w:r>
            <w:r w:rsidR="003E288B">
              <w:rPr>
                <w:rFonts w:ascii="Times New Roman" w:hAnsi="Times New Roman"/>
                <w:sz w:val="24"/>
                <w:szCs w:val="24"/>
              </w:rPr>
              <w:t xml:space="preserve">___ </w:t>
            </w:r>
            <w:r w:rsidRPr="0072338B">
              <w:rPr>
                <w:rFonts w:ascii="Times New Roman" w:hAnsi="Times New Roman"/>
                <w:sz w:val="24"/>
                <w:szCs w:val="24"/>
              </w:rPr>
              <w:t>м</w:t>
            </w:r>
          </w:p>
          <w:p w14:paraId="2598A223" w14:textId="77777777" w:rsidR="003E288B" w:rsidRPr="0090629B" w:rsidRDefault="003E288B" w:rsidP="00FF0C8A">
            <w:pPr>
              <w:pStyle w:val="a3"/>
              <w:spacing w:after="0" w:line="240" w:lineRule="auto"/>
              <w:ind w:left="0"/>
              <w:rPr>
                <w:rFonts w:ascii="Times New Roman" w:hAnsi="Times New Roman"/>
                <w:sz w:val="24"/>
                <w:szCs w:val="24"/>
              </w:rPr>
            </w:pPr>
          </w:p>
          <w:p w14:paraId="110F25A7" w14:textId="30ECF7D2"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 xml:space="preserve">Мышь </w:t>
            </w:r>
            <w:r w:rsidR="003E288B">
              <w:rPr>
                <w:rFonts w:ascii="Times New Roman" w:hAnsi="Times New Roman"/>
                <w:sz w:val="24"/>
                <w:szCs w:val="24"/>
              </w:rPr>
              <w:t>______</w:t>
            </w:r>
          </w:p>
          <w:p w14:paraId="0D2436D6" w14:textId="77777777" w:rsidR="00FF0C8A" w:rsidRPr="00EE2D8F" w:rsidRDefault="00FF0C8A" w:rsidP="00FF0C8A">
            <w:pPr>
              <w:pStyle w:val="a3"/>
              <w:spacing w:after="0" w:line="240" w:lineRule="auto"/>
              <w:ind w:left="0"/>
              <w:rPr>
                <w:rFonts w:ascii="Times New Roman" w:hAnsi="Times New Roman"/>
                <w:sz w:val="24"/>
                <w:szCs w:val="24"/>
              </w:rPr>
            </w:pPr>
            <w:r w:rsidRPr="00EE2D8F">
              <w:rPr>
                <w:rFonts w:ascii="Times New Roman" w:hAnsi="Times New Roman"/>
                <w:sz w:val="24"/>
                <w:szCs w:val="24"/>
              </w:rPr>
              <w:t>Тип сенсора: оптический</w:t>
            </w:r>
          </w:p>
          <w:p w14:paraId="415867F0" w14:textId="77777777" w:rsidR="00FF0C8A" w:rsidRPr="00EE2D8F" w:rsidRDefault="00FF0C8A" w:rsidP="00FF0C8A">
            <w:pPr>
              <w:pStyle w:val="a3"/>
              <w:spacing w:after="0" w:line="240" w:lineRule="auto"/>
              <w:ind w:left="0"/>
              <w:rPr>
                <w:rFonts w:ascii="Times New Roman" w:hAnsi="Times New Roman"/>
                <w:sz w:val="24"/>
                <w:szCs w:val="24"/>
              </w:rPr>
            </w:pPr>
            <w:r w:rsidRPr="00EE2D8F">
              <w:rPr>
                <w:rFonts w:ascii="Times New Roman" w:hAnsi="Times New Roman"/>
                <w:sz w:val="24"/>
                <w:szCs w:val="24"/>
              </w:rPr>
              <w:t>Тип подключения: проводная</w:t>
            </w:r>
          </w:p>
          <w:p w14:paraId="779844DD" w14:textId="3427F801" w:rsidR="00FF0C8A" w:rsidRPr="00EE2D8F" w:rsidRDefault="00FF0C8A" w:rsidP="00FF0C8A">
            <w:pPr>
              <w:pStyle w:val="a3"/>
              <w:spacing w:after="0" w:line="240" w:lineRule="auto"/>
              <w:ind w:left="0"/>
              <w:rPr>
                <w:rFonts w:ascii="Times New Roman" w:hAnsi="Times New Roman"/>
                <w:sz w:val="24"/>
                <w:szCs w:val="24"/>
              </w:rPr>
            </w:pPr>
            <w:r w:rsidRPr="00EE2D8F">
              <w:rPr>
                <w:rFonts w:ascii="Times New Roman" w:hAnsi="Times New Roman"/>
                <w:sz w:val="24"/>
                <w:szCs w:val="24"/>
              </w:rPr>
              <w:t xml:space="preserve">Длина кабеля: </w:t>
            </w:r>
            <w:r w:rsidR="003E288B">
              <w:rPr>
                <w:rFonts w:ascii="Times New Roman" w:hAnsi="Times New Roman"/>
                <w:sz w:val="24"/>
                <w:szCs w:val="24"/>
              </w:rPr>
              <w:t xml:space="preserve">____ </w:t>
            </w:r>
            <w:r w:rsidRPr="00EE2D8F">
              <w:rPr>
                <w:rFonts w:ascii="Times New Roman" w:hAnsi="Times New Roman"/>
                <w:sz w:val="24"/>
                <w:szCs w:val="24"/>
              </w:rPr>
              <w:t>м</w:t>
            </w:r>
          </w:p>
          <w:p w14:paraId="2796DAF5" w14:textId="5AF98C8B"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Кол-во кнопок: </w:t>
            </w:r>
            <w:r w:rsidR="003E288B">
              <w:rPr>
                <w:rFonts w:ascii="Times New Roman" w:hAnsi="Times New Roman"/>
                <w:sz w:val="24"/>
                <w:szCs w:val="24"/>
              </w:rPr>
              <w:t>___</w:t>
            </w:r>
            <w:r w:rsidRPr="005C4735">
              <w:rPr>
                <w:rFonts w:ascii="Times New Roman" w:hAnsi="Times New Roman"/>
                <w:sz w:val="24"/>
                <w:szCs w:val="24"/>
              </w:rPr>
              <w:t xml:space="preserve"> включая колесико</w:t>
            </w:r>
          </w:p>
          <w:p w14:paraId="615AA877" w14:textId="1657C131"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Разрешение сенсора: </w:t>
            </w:r>
            <w:r w:rsidR="003E288B">
              <w:rPr>
                <w:rFonts w:ascii="Times New Roman" w:hAnsi="Times New Roman"/>
                <w:sz w:val="24"/>
                <w:szCs w:val="24"/>
              </w:rPr>
              <w:t xml:space="preserve">___ </w:t>
            </w:r>
            <w:r w:rsidRPr="00465C25">
              <w:rPr>
                <w:rFonts w:ascii="Times New Roman" w:hAnsi="Times New Roman"/>
                <w:sz w:val="24"/>
                <w:szCs w:val="24"/>
                <w:lang w:val="en-US"/>
              </w:rPr>
              <w:t>dpi</w:t>
            </w:r>
          </w:p>
          <w:p w14:paraId="6DFDD7A9"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Интерфейс: </w:t>
            </w:r>
            <w:r w:rsidRPr="00465C25">
              <w:rPr>
                <w:rFonts w:ascii="Times New Roman" w:hAnsi="Times New Roman"/>
                <w:sz w:val="24"/>
                <w:szCs w:val="24"/>
                <w:lang w:val="en-US"/>
              </w:rPr>
              <w:t>USB</w:t>
            </w:r>
            <w:r w:rsidRPr="005C4735">
              <w:rPr>
                <w:rFonts w:ascii="Times New Roman" w:hAnsi="Times New Roman"/>
                <w:sz w:val="24"/>
                <w:szCs w:val="24"/>
              </w:rPr>
              <w:t xml:space="preserve"> 2.0</w:t>
            </w:r>
          </w:p>
          <w:p w14:paraId="3E4766F4" w14:textId="1AB36359"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Размеры: </w:t>
            </w:r>
            <w:r w:rsidR="003E288B">
              <w:rPr>
                <w:rFonts w:ascii="Times New Roman" w:hAnsi="Times New Roman"/>
                <w:sz w:val="24"/>
                <w:szCs w:val="24"/>
              </w:rPr>
              <w:t>__</w:t>
            </w:r>
            <w:proofErr w:type="spellStart"/>
            <w:r w:rsidRPr="005C4735">
              <w:rPr>
                <w:rFonts w:ascii="Times New Roman" w:hAnsi="Times New Roman"/>
                <w:sz w:val="24"/>
                <w:szCs w:val="24"/>
              </w:rPr>
              <w:t>х</w:t>
            </w:r>
            <w:r w:rsidR="003E288B">
              <w:rPr>
                <w:rFonts w:ascii="Times New Roman" w:hAnsi="Times New Roman"/>
                <w:sz w:val="24"/>
                <w:szCs w:val="24"/>
              </w:rPr>
              <w:t>__</w:t>
            </w:r>
            <w:r w:rsidRPr="005C4735">
              <w:rPr>
                <w:rFonts w:ascii="Times New Roman" w:hAnsi="Times New Roman"/>
                <w:sz w:val="24"/>
                <w:szCs w:val="24"/>
              </w:rPr>
              <w:t>х</w:t>
            </w:r>
            <w:proofErr w:type="spellEnd"/>
            <w:r w:rsidR="003E288B">
              <w:rPr>
                <w:rFonts w:ascii="Times New Roman" w:hAnsi="Times New Roman"/>
                <w:sz w:val="24"/>
                <w:szCs w:val="24"/>
              </w:rPr>
              <w:t xml:space="preserve">__ </w:t>
            </w:r>
            <w:r w:rsidRPr="005C4735">
              <w:rPr>
                <w:rFonts w:ascii="Times New Roman" w:hAnsi="Times New Roman"/>
                <w:sz w:val="24"/>
                <w:szCs w:val="24"/>
              </w:rPr>
              <w:t>мм</w:t>
            </w:r>
          </w:p>
          <w:p w14:paraId="54458285" w14:textId="160C09AF" w:rsidR="00FF0C8A"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Вес: </w:t>
            </w:r>
            <w:r w:rsidR="003E288B">
              <w:rPr>
                <w:rFonts w:ascii="Times New Roman" w:hAnsi="Times New Roman"/>
                <w:sz w:val="24"/>
                <w:szCs w:val="24"/>
              </w:rPr>
              <w:t xml:space="preserve">____ </w:t>
            </w:r>
            <w:r w:rsidRPr="005C4735">
              <w:rPr>
                <w:rFonts w:ascii="Times New Roman" w:hAnsi="Times New Roman"/>
                <w:sz w:val="24"/>
                <w:szCs w:val="24"/>
              </w:rPr>
              <w:t>г</w:t>
            </w:r>
          </w:p>
          <w:p w14:paraId="66DC333F" w14:textId="77777777" w:rsidR="003E288B" w:rsidRPr="0090629B" w:rsidRDefault="003E288B" w:rsidP="00FF0C8A">
            <w:pPr>
              <w:pStyle w:val="a3"/>
              <w:spacing w:after="0" w:line="240" w:lineRule="auto"/>
              <w:ind w:left="0"/>
              <w:rPr>
                <w:rFonts w:ascii="Times New Roman" w:hAnsi="Times New Roman"/>
                <w:sz w:val="24"/>
                <w:szCs w:val="24"/>
              </w:rPr>
            </w:pPr>
          </w:p>
          <w:p w14:paraId="09AD0708" w14:textId="26C51055" w:rsidR="00FF0C8A" w:rsidRDefault="00FF0C8A" w:rsidP="00FF0C8A">
            <w:pPr>
              <w:pStyle w:val="a3"/>
              <w:numPr>
                <w:ilvl w:val="0"/>
                <w:numId w:val="2"/>
              </w:numPr>
              <w:tabs>
                <w:tab w:val="left" w:pos="317"/>
              </w:tabs>
              <w:spacing w:after="0" w:line="240" w:lineRule="auto"/>
              <w:ind w:left="0" w:firstLine="0"/>
              <w:rPr>
                <w:rFonts w:ascii="Times New Roman" w:hAnsi="Times New Roman"/>
                <w:sz w:val="24"/>
                <w:szCs w:val="24"/>
              </w:rPr>
            </w:pPr>
            <w:r w:rsidRPr="0090629B">
              <w:rPr>
                <w:rFonts w:ascii="Times New Roman" w:hAnsi="Times New Roman"/>
                <w:sz w:val="24"/>
                <w:szCs w:val="24"/>
              </w:rPr>
              <w:t>Фильтр сетевой</w:t>
            </w:r>
            <w:r w:rsidR="003E288B">
              <w:rPr>
                <w:rFonts w:ascii="Times New Roman" w:hAnsi="Times New Roman"/>
                <w:sz w:val="24"/>
                <w:szCs w:val="24"/>
              </w:rPr>
              <w:t xml:space="preserve"> _______</w:t>
            </w:r>
          </w:p>
          <w:p w14:paraId="4DF361CC" w14:textId="1C69DC38"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Длина кабеля: </w:t>
            </w:r>
            <w:r w:rsidR="003E288B">
              <w:rPr>
                <w:rFonts w:ascii="Times New Roman" w:hAnsi="Times New Roman"/>
                <w:sz w:val="24"/>
                <w:szCs w:val="24"/>
              </w:rPr>
              <w:t xml:space="preserve">_____ </w:t>
            </w:r>
            <w:r w:rsidRPr="005C4735">
              <w:rPr>
                <w:rFonts w:ascii="Times New Roman" w:hAnsi="Times New Roman"/>
                <w:sz w:val="24"/>
                <w:szCs w:val="24"/>
              </w:rPr>
              <w:t>м</w:t>
            </w:r>
          </w:p>
          <w:p w14:paraId="0CFBA92D"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Тип входной вилки: тип </w:t>
            </w:r>
            <w:r w:rsidRPr="002F1BF7">
              <w:rPr>
                <w:rFonts w:ascii="Times New Roman" w:hAnsi="Times New Roman"/>
                <w:sz w:val="24"/>
                <w:szCs w:val="24"/>
                <w:lang w:val="en-US"/>
              </w:rPr>
              <w:t>F</w:t>
            </w:r>
          </w:p>
          <w:p w14:paraId="2D95E390" w14:textId="2E0E5DDC"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Общее количество розеток: </w:t>
            </w:r>
            <w:r w:rsidR="003E288B">
              <w:rPr>
                <w:rFonts w:ascii="Times New Roman" w:hAnsi="Times New Roman"/>
                <w:sz w:val="24"/>
                <w:szCs w:val="24"/>
              </w:rPr>
              <w:t>____</w:t>
            </w:r>
          </w:p>
          <w:p w14:paraId="6A47D856" w14:textId="6B60E391"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Максимальная мощность подключенной нагрузки: </w:t>
            </w:r>
            <w:r w:rsidR="003E288B">
              <w:rPr>
                <w:rFonts w:ascii="Times New Roman" w:hAnsi="Times New Roman"/>
                <w:sz w:val="24"/>
                <w:szCs w:val="24"/>
              </w:rPr>
              <w:t>____</w:t>
            </w:r>
            <w:r w:rsidRPr="005C4735">
              <w:rPr>
                <w:rFonts w:ascii="Times New Roman" w:hAnsi="Times New Roman"/>
                <w:sz w:val="24"/>
                <w:szCs w:val="24"/>
              </w:rPr>
              <w:t xml:space="preserve"> Вт</w:t>
            </w:r>
          </w:p>
          <w:p w14:paraId="614350F4" w14:textId="4EC9FC3F"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Максимальный ток нагрузки: </w:t>
            </w:r>
            <w:r w:rsidR="003E288B">
              <w:rPr>
                <w:rFonts w:ascii="Times New Roman" w:hAnsi="Times New Roman"/>
                <w:sz w:val="24"/>
                <w:szCs w:val="24"/>
              </w:rPr>
              <w:t xml:space="preserve">____ </w:t>
            </w:r>
            <w:r w:rsidRPr="005C4735">
              <w:rPr>
                <w:rFonts w:ascii="Times New Roman" w:hAnsi="Times New Roman"/>
                <w:sz w:val="24"/>
                <w:szCs w:val="24"/>
              </w:rPr>
              <w:t>А</w:t>
            </w:r>
          </w:p>
          <w:p w14:paraId="6E858830" w14:textId="43F9CB8C"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 xml:space="preserve">Максимальная поглощаемая энергия: </w:t>
            </w:r>
            <w:r w:rsidR="003E288B">
              <w:rPr>
                <w:rFonts w:ascii="Times New Roman" w:hAnsi="Times New Roman"/>
                <w:sz w:val="24"/>
                <w:szCs w:val="24"/>
              </w:rPr>
              <w:t>_____</w:t>
            </w:r>
            <w:r w:rsidRPr="005C4735">
              <w:rPr>
                <w:rFonts w:ascii="Times New Roman" w:hAnsi="Times New Roman"/>
                <w:sz w:val="24"/>
                <w:szCs w:val="24"/>
              </w:rPr>
              <w:t xml:space="preserve"> Дж</w:t>
            </w:r>
          </w:p>
          <w:p w14:paraId="13C69AB1"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Наличие предохранителя: есть</w:t>
            </w:r>
          </w:p>
          <w:p w14:paraId="45293884"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Виды защиты:</w:t>
            </w:r>
          </w:p>
          <w:p w14:paraId="5969ECFA"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От КЗ: есть</w:t>
            </w:r>
          </w:p>
          <w:p w14:paraId="4FB52888"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От импульсных помех: есть</w:t>
            </w:r>
          </w:p>
          <w:p w14:paraId="73E0D0F4" w14:textId="77777777" w:rsidR="00FF0C8A" w:rsidRPr="005C4735" w:rsidRDefault="00FF0C8A" w:rsidP="00FF0C8A">
            <w:pPr>
              <w:pStyle w:val="a3"/>
              <w:spacing w:after="0" w:line="240" w:lineRule="auto"/>
              <w:ind w:left="0"/>
              <w:rPr>
                <w:rFonts w:ascii="Times New Roman" w:hAnsi="Times New Roman"/>
                <w:sz w:val="24"/>
                <w:szCs w:val="24"/>
              </w:rPr>
            </w:pPr>
            <w:r w:rsidRPr="005C4735">
              <w:rPr>
                <w:rFonts w:ascii="Times New Roman" w:hAnsi="Times New Roman"/>
                <w:sz w:val="24"/>
                <w:szCs w:val="24"/>
              </w:rPr>
              <w:t>От перегрузки: есть</w:t>
            </w:r>
          </w:p>
          <w:p w14:paraId="00711B90" w14:textId="12BD21E5" w:rsidR="00567AF9" w:rsidRPr="004E1D05" w:rsidRDefault="00FF0C8A" w:rsidP="004E1D05">
            <w:pPr>
              <w:tabs>
                <w:tab w:val="left" w:pos="360"/>
              </w:tabs>
              <w:spacing w:after="0"/>
              <w:ind w:left="360" w:hanging="360"/>
            </w:pPr>
            <w:r w:rsidRPr="004E1D05">
              <w:t>При грозовых разрядах: есть</w:t>
            </w:r>
          </w:p>
        </w:tc>
      </w:tr>
      <w:tr w:rsidR="00567AF9" w:rsidRPr="0090629B" w14:paraId="53290DF8" w14:textId="77777777" w:rsidTr="00411316">
        <w:trPr>
          <w:trHeight w:val="70"/>
        </w:trPr>
        <w:tc>
          <w:tcPr>
            <w:tcW w:w="2157" w:type="pct"/>
            <w:shd w:val="clear" w:color="auto" w:fill="auto"/>
            <w:vAlign w:val="center"/>
          </w:tcPr>
          <w:p w14:paraId="0D058820" w14:textId="15249112" w:rsidR="00567AF9" w:rsidRPr="00DB36A9" w:rsidRDefault="00567AF9" w:rsidP="00411316">
            <w:pPr>
              <w:pStyle w:val="-3"/>
              <w:tabs>
                <w:tab w:val="clear" w:pos="1701"/>
                <w:tab w:val="left" w:pos="426"/>
              </w:tabs>
              <w:spacing w:line="240" w:lineRule="auto"/>
              <w:ind w:firstLine="0"/>
              <w:jc w:val="left"/>
              <w:rPr>
                <w:rFonts w:eastAsia="Times New Roman"/>
                <w:sz w:val="24"/>
              </w:rPr>
            </w:pPr>
            <w:r w:rsidRPr="00DB36A9">
              <w:rPr>
                <w:sz w:val="24"/>
              </w:rPr>
              <w:t>Монитор</w:t>
            </w:r>
          </w:p>
        </w:tc>
        <w:tc>
          <w:tcPr>
            <w:tcW w:w="2843" w:type="pct"/>
            <w:shd w:val="clear" w:color="auto" w:fill="auto"/>
            <w:vAlign w:val="center"/>
          </w:tcPr>
          <w:p w14:paraId="0F9B0F33" w14:textId="7230BA51" w:rsidR="00876744" w:rsidRDefault="00876744" w:rsidP="00876744">
            <w:pPr>
              <w:pStyle w:val="-3"/>
              <w:tabs>
                <w:tab w:val="clear" w:pos="1701"/>
                <w:tab w:val="left" w:pos="34"/>
                <w:tab w:val="left" w:pos="426"/>
                <w:tab w:val="left" w:pos="743"/>
                <w:tab w:val="left" w:pos="2302"/>
              </w:tabs>
              <w:spacing w:line="240" w:lineRule="auto"/>
              <w:ind w:firstLine="0"/>
              <w:jc w:val="left"/>
              <w:rPr>
                <w:sz w:val="24"/>
              </w:rPr>
            </w:pPr>
            <w:r w:rsidRPr="0090629B">
              <w:rPr>
                <w:sz w:val="24"/>
              </w:rPr>
              <w:t xml:space="preserve">21.5" Монитор </w:t>
            </w:r>
            <w:r w:rsidR="00E34CD1">
              <w:rPr>
                <w:sz w:val="24"/>
              </w:rPr>
              <w:t>_______</w:t>
            </w:r>
          </w:p>
          <w:p w14:paraId="4AA2CB44" w14:textId="12EAB73F" w:rsidR="00876744" w:rsidRPr="0072338B"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Диагональ: </w:t>
            </w:r>
            <w:r w:rsidR="00E34CD1">
              <w:rPr>
                <w:rFonts w:ascii="Times New Roman" w:hAnsi="Times New Roman"/>
                <w:sz w:val="24"/>
                <w:szCs w:val="24"/>
              </w:rPr>
              <w:t>_____</w:t>
            </w:r>
            <w:r w:rsidRPr="0072338B">
              <w:rPr>
                <w:rFonts w:ascii="Times New Roman" w:hAnsi="Times New Roman"/>
                <w:sz w:val="24"/>
                <w:szCs w:val="24"/>
              </w:rPr>
              <w:t>"</w:t>
            </w:r>
          </w:p>
          <w:p w14:paraId="625CC695" w14:textId="2028AED9" w:rsidR="00876744" w:rsidRPr="00E34CD1"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Максимальное разрешение: </w:t>
            </w:r>
            <w:r w:rsidR="00E34CD1">
              <w:rPr>
                <w:rFonts w:ascii="Times New Roman" w:hAnsi="Times New Roman"/>
                <w:sz w:val="24"/>
                <w:szCs w:val="24"/>
              </w:rPr>
              <w:t>___</w:t>
            </w:r>
            <w:r w:rsidRPr="0072338B">
              <w:rPr>
                <w:rFonts w:ascii="Times New Roman" w:hAnsi="Times New Roman"/>
                <w:sz w:val="24"/>
                <w:szCs w:val="24"/>
                <w:lang w:val="en-US"/>
              </w:rPr>
              <w:t>x</w:t>
            </w:r>
            <w:r w:rsidR="00E34CD1">
              <w:rPr>
                <w:rFonts w:ascii="Times New Roman" w:hAnsi="Times New Roman"/>
                <w:sz w:val="24"/>
                <w:szCs w:val="24"/>
              </w:rPr>
              <w:t>___</w:t>
            </w:r>
          </w:p>
          <w:p w14:paraId="1C3B203E" w14:textId="77777777" w:rsidR="00876744" w:rsidRPr="0072338B"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Технология изготовления матрицы: </w:t>
            </w:r>
            <w:r w:rsidRPr="0072338B">
              <w:rPr>
                <w:rFonts w:ascii="Times New Roman" w:hAnsi="Times New Roman"/>
                <w:sz w:val="24"/>
                <w:szCs w:val="24"/>
                <w:lang w:val="en-US"/>
              </w:rPr>
              <w:t>IPS</w:t>
            </w:r>
          </w:p>
          <w:p w14:paraId="2350A365" w14:textId="77777777" w:rsidR="00876744" w:rsidRPr="0072338B"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Покрытие экрана: матовое</w:t>
            </w:r>
          </w:p>
          <w:p w14:paraId="67992E5C" w14:textId="77777777" w:rsidR="00876744" w:rsidRPr="0072338B"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Изогнутый экран: нет</w:t>
            </w:r>
          </w:p>
          <w:p w14:paraId="7A946300" w14:textId="4D8CC3BB" w:rsidR="00876744" w:rsidRPr="0072338B"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Яркость: </w:t>
            </w:r>
            <w:r w:rsidR="00E34CD1">
              <w:rPr>
                <w:rFonts w:ascii="Times New Roman" w:hAnsi="Times New Roman"/>
                <w:sz w:val="24"/>
                <w:szCs w:val="24"/>
              </w:rPr>
              <w:t>___</w:t>
            </w:r>
            <w:r w:rsidRPr="0072338B">
              <w:rPr>
                <w:rFonts w:ascii="Times New Roman" w:hAnsi="Times New Roman"/>
                <w:sz w:val="24"/>
                <w:szCs w:val="24"/>
              </w:rPr>
              <w:t xml:space="preserve"> Кд/м²</w:t>
            </w:r>
          </w:p>
          <w:p w14:paraId="29A6E033" w14:textId="69E7EEDE" w:rsidR="00876744" w:rsidRPr="000F7DCA"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Контрастность: </w:t>
            </w:r>
            <w:r w:rsidR="00E34CD1">
              <w:rPr>
                <w:rFonts w:ascii="Times New Roman" w:hAnsi="Times New Roman"/>
                <w:sz w:val="24"/>
                <w:szCs w:val="24"/>
              </w:rPr>
              <w:t>__</w:t>
            </w:r>
            <w:proofErr w:type="gramStart"/>
            <w:r w:rsidR="00E34CD1">
              <w:rPr>
                <w:rFonts w:ascii="Times New Roman" w:hAnsi="Times New Roman"/>
                <w:sz w:val="24"/>
                <w:szCs w:val="24"/>
              </w:rPr>
              <w:t>_</w:t>
            </w:r>
            <w:r w:rsidRPr="0072338B">
              <w:rPr>
                <w:rFonts w:ascii="Times New Roman" w:hAnsi="Times New Roman"/>
                <w:sz w:val="24"/>
                <w:szCs w:val="24"/>
              </w:rPr>
              <w:t>:</w:t>
            </w:r>
            <w:r w:rsidR="00E34CD1">
              <w:rPr>
                <w:rFonts w:ascii="Times New Roman" w:hAnsi="Times New Roman"/>
                <w:sz w:val="24"/>
                <w:szCs w:val="24"/>
              </w:rPr>
              <w:t>_</w:t>
            </w:r>
            <w:proofErr w:type="gramEnd"/>
            <w:r w:rsidR="00E34CD1">
              <w:rPr>
                <w:rFonts w:ascii="Times New Roman" w:hAnsi="Times New Roman"/>
                <w:sz w:val="24"/>
                <w:szCs w:val="24"/>
              </w:rPr>
              <w:t>__</w:t>
            </w:r>
          </w:p>
          <w:p w14:paraId="01F3DF45" w14:textId="4888C10C" w:rsidR="00876744" w:rsidRPr="003D799E" w:rsidRDefault="00876744" w:rsidP="00876744">
            <w:pPr>
              <w:pStyle w:val="a3"/>
              <w:spacing w:after="0"/>
              <w:ind w:left="0"/>
              <w:rPr>
                <w:rFonts w:ascii="Times New Roman" w:hAnsi="Times New Roman"/>
                <w:sz w:val="24"/>
                <w:szCs w:val="24"/>
              </w:rPr>
            </w:pPr>
            <w:r w:rsidRPr="003D799E">
              <w:rPr>
                <w:rFonts w:ascii="Times New Roman" w:hAnsi="Times New Roman"/>
                <w:sz w:val="24"/>
                <w:szCs w:val="24"/>
              </w:rPr>
              <w:t>Максимальное количество цветов</w:t>
            </w:r>
            <w:r>
              <w:rPr>
                <w:rFonts w:ascii="Times New Roman" w:hAnsi="Times New Roman"/>
                <w:sz w:val="24"/>
                <w:szCs w:val="24"/>
              </w:rPr>
              <w:t xml:space="preserve">: </w:t>
            </w:r>
            <w:r w:rsidR="00E34CD1">
              <w:rPr>
                <w:rFonts w:ascii="Times New Roman" w:hAnsi="Times New Roman"/>
                <w:sz w:val="24"/>
                <w:szCs w:val="24"/>
              </w:rPr>
              <w:t xml:space="preserve">___ </w:t>
            </w:r>
            <w:r>
              <w:rPr>
                <w:rFonts w:ascii="Times New Roman" w:hAnsi="Times New Roman"/>
                <w:sz w:val="24"/>
                <w:szCs w:val="24"/>
              </w:rPr>
              <w:t>млн</w:t>
            </w:r>
          </w:p>
          <w:p w14:paraId="03C90C46" w14:textId="02FEBA31" w:rsidR="00876744" w:rsidRPr="0072338B"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Угол обзора по вертикали: </w:t>
            </w:r>
            <w:r w:rsidR="00E34CD1">
              <w:rPr>
                <w:rFonts w:ascii="Times New Roman" w:hAnsi="Times New Roman"/>
                <w:sz w:val="24"/>
                <w:szCs w:val="24"/>
              </w:rPr>
              <w:t xml:space="preserve">___ </w:t>
            </w:r>
            <w:r w:rsidRPr="0072338B">
              <w:rPr>
                <w:rFonts w:ascii="Times New Roman" w:hAnsi="Times New Roman"/>
                <w:sz w:val="24"/>
                <w:szCs w:val="24"/>
              </w:rPr>
              <w:t>°</w:t>
            </w:r>
          </w:p>
          <w:p w14:paraId="52E8815E" w14:textId="1A679D91" w:rsidR="00876744" w:rsidRPr="0072338B"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Угол обзора по горизонтали: </w:t>
            </w:r>
            <w:r w:rsidR="00E34CD1">
              <w:rPr>
                <w:rFonts w:ascii="Times New Roman" w:hAnsi="Times New Roman"/>
                <w:sz w:val="24"/>
                <w:szCs w:val="24"/>
              </w:rPr>
              <w:t xml:space="preserve">___ </w:t>
            </w:r>
            <w:r w:rsidRPr="0072338B">
              <w:rPr>
                <w:rFonts w:ascii="Times New Roman" w:hAnsi="Times New Roman"/>
                <w:sz w:val="24"/>
                <w:szCs w:val="24"/>
              </w:rPr>
              <w:t>°</w:t>
            </w:r>
          </w:p>
          <w:p w14:paraId="3CB7DCDD" w14:textId="6F3A3636" w:rsidR="00876744" w:rsidRDefault="00876744" w:rsidP="00876744">
            <w:pPr>
              <w:pStyle w:val="a3"/>
              <w:spacing w:after="0"/>
              <w:ind w:left="0"/>
              <w:rPr>
                <w:rFonts w:ascii="Times New Roman" w:hAnsi="Times New Roman"/>
                <w:sz w:val="24"/>
                <w:szCs w:val="24"/>
              </w:rPr>
            </w:pPr>
            <w:r w:rsidRPr="0072338B">
              <w:rPr>
                <w:rFonts w:ascii="Times New Roman" w:hAnsi="Times New Roman"/>
                <w:sz w:val="24"/>
                <w:szCs w:val="24"/>
              </w:rPr>
              <w:t xml:space="preserve">Плотность пикселей: </w:t>
            </w:r>
            <w:r w:rsidR="00E34CD1">
              <w:rPr>
                <w:rFonts w:ascii="Times New Roman" w:hAnsi="Times New Roman"/>
                <w:sz w:val="24"/>
                <w:szCs w:val="24"/>
              </w:rPr>
              <w:t>___</w:t>
            </w:r>
            <w:r w:rsidRPr="0072338B">
              <w:rPr>
                <w:rFonts w:ascii="Times New Roman" w:hAnsi="Times New Roman"/>
                <w:sz w:val="24"/>
                <w:szCs w:val="24"/>
              </w:rPr>
              <w:t xml:space="preserve"> </w:t>
            </w:r>
            <w:proofErr w:type="spellStart"/>
            <w:r w:rsidRPr="0072338B">
              <w:rPr>
                <w:rFonts w:ascii="Times New Roman" w:hAnsi="Times New Roman"/>
                <w:sz w:val="24"/>
                <w:szCs w:val="24"/>
                <w:lang w:val="en-US"/>
              </w:rPr>
              <w:t>ppi</w:t>
            </w:r>
            <w:proofErr w:type="spellEnd"/>
          </w:p>
          <w:p w14:paraId="74A0E026" w14:textId="77777777" w:rsidR="00876744" w:rsidRDefault="00876744" w:rsidP="00876744">
            <w:pPr>
              <w:pStyle w:val="a3"/>
              <w:spacing w:after="0"/>
              <w:ind w:left="0"/>
              <w:rPr>
                <w:rFonts w:ascii="Times New Roman" w:hAnsi="Times New Roman"/>
                <w:sz w:val="24"/>
                <w:szCs w:val="24"/>
              </w:rPr>
            </w:pPr>
            <w:r w:rsidRPr="003D799E">
              <w:rPr>
                <w:rFonts w:ascii="Times New Roman" w:hAnsi="Times New Roman"/>
                <w:sz w:val="24"/>
                <w:szCs w:val="24"/>
              </w:rPr>
              <w:t>Поворотная подставка</w:t>
            </w:r>
            <w:r>
              <w:rPr>
                <w:rFonts w:ascii="Times New Roman" w:hAnsi="Times New Roman"/>
                <w:sz w:val="24"/>
                <w:szCs w:val="24"/>
              </w:rPr>
              <w:t>: есть</w:t>
            </w:r>
          </w:p>
          <w:p w14:paraId="5AC41826" w14:textId="77777777" w:rsidR="00876744" w:rsidRDefault="00876744" w:rsidP="00876744">
            <w:pPr>
              <w:pStyle w:val="a3"/>
              <w:spacing w:after="0"/>
              <w:ind w:left="0"/>
              <w:rPr>
                <w:rFonts w:ascii="Times New Roman" w:hAnsi="Times New Roman"/>
                <w:sz w:val="24"/>
                <w:szCs w:val="24"/>
              </w:rPr>
            </w:pPr>
            <w:r w:rsidRPr="003D799E">
              <w:rPr>
                <w:rFonts w:ascii="Times New Roman" w:hAnsi="Times New Roman"/>
                <w:sz w:val="24"/>
                <w:szCs w:val="24"/>
              </w:rPr>
              <w:t>Регулировка наклона</w:t>
            </w:r>
            <w:r>
              <w:rPr>
                <w:rFonts w:ascii="Times New Roman" w:hAnsi="Times New Roman"/>
                <w:sz w:val="24"/>
                <w:szCs w:val="24"/>
              </w:rPr>
              <w:t>: есть</w:t>
            </w:r>
          </w:p>
          <w:p w14:paraId="2FDF5DDF" w14:textId="77777777" w:rsidR="00876744" w:rsidRDefault="00876744" w:rsidP="00876744">
            <w:pPr>
              <w:pStyle w:val="a3"/>
              <w:spacing w:after="0"/>
              <w:ind w:left="0"/>
              <w:rPr>
                <w:rFonts w:ascii="Times New Roman" w:hAnsi="Times New Roman"/>
                <w:sz w:val="24"/>
                <w:szCs w:val="24"/>
              </w:rPr>
            </w:pPr>
            <w:r w:rsidRPr="003D799E">
              <w:rPr>
                <w:rFonts w:ascii="Times New Roman" w:hAnsi="Times New Roman"/>
                <w:sz w:val="24"/>
                <w:szCs w:val="24"/>
              </w:rPr>
              <w:t xml:space="preserve">Регулировка </w:t>
            </w:r>
            <w:r>
              <w:rPr>
                <w:rFonts w:ascii="Times New Roman" w:hAnsi="Times New Roman"/>
                <w:sz w:val="24"/>
                <w:szCs w:val="24"/>
              </w:rPr>
              <w:t>высоты</w:t>
            </w:r>
            <w:r w:rsidRPr="003D799E">
              <w:rPr>
                <w:rFonts w:ascii="Times New Roman" w:hAnsi="Times New Roman"/>
                <w:sz w:val="24"/>
                <w:szCs w:val="24"/>
              </w:rPr>
              <w:t>: есть</w:t>
            </w:r>
          </w:p>
          <w:p w14:paraId="2720F55A" w14:textId="77777777" w:rsidR="00876744" w:rsidRDefault="00876744" w:rsidP="00876744">
            <w:pPr>
              <w:pStyle w:val="a3"/>
              <w:spacing w:after="0"/>
              <w:ind w:left="0"/>
              <w:rPr>
                <w:rFonts w:ascii="Times New Roman" w:hAnsi="Times New Roman"/>
                <w:sz w:val="24"/>
                <w:szCs w:val="24"/>
              </w:rPr>
            </w:pPr>
            <w:r w:rsidRPr="003D799E">
              <w:rPr>
                <w:rFonts w:ascii="Times New Roman" w:hAnsi="Times New Roman"/>
                <w:sz w:val="24"/>
                <w:szCs w:val="24"/>
              </w:rPr>
              <w:t>Поворот на 90° (портретный режим)</w:t>
            </w:r>
            <w:r>
              <w:rPr>
                <w:rFonts w:ascii="Times New Roman" w:hAnsi="Times New Roman"/>
                <w:sz w:val="24"/>
                <w:szCs w:val="24"/>
              </w:rPr>
              <w:t xml:space="preserve"> в обе </w:t>
            </w:r>
            <w:proofErr w:type="gramStart"/>
            <w:r>
              <w:rPr>
                <w:rFonts w:ascii="Times New Roman" w:hAnsi="Times New Roman"/>
                <w:sz w:val="24"/>
                <w:szCs w:val="24"/>
              </w:rPr>
              <w:t>стороны :</w:t>
            </w:r>
            <w:proofErr w:type="gramEnd"/>
            <w:r>
              <w:rPr>
                <w:rFonts w:ascii="Times New Roman" w:hAnsi="Times New Roman"/>
                <w:sz w:val="24"/>
                <w:szCs w:val="24"/>
              </w:rPr>
              <w:t xml:space="preserve"> есть</w:t>
            </w:r>
          </w:p>
          <w:p w14:paraId="36714028" w14:textId="77777777" w:rsidR="00876744" w:rsidRDefault="00876744" w:rsidP="00876744">
            <w:pPr>
              <w:pStyle w:val="a3"/>
              <w:spacing w:after="0"/>
              <w:ind w:left="0"/>
              <w:rPr>
                <w:rFonts w:ascii="Times New Roman" w:hAnsi="Times New Roman"/>
                <w:sz w:val="24"/>
                <w:szCs w:val="24"/>
              </w:rPr>
            </w:pPr>
            <w:r w:rsidRPr="00927342">
              <w:rPr>
                <w:rFonts w:ascii="Times New Roman" w:hAnsi="Times New Roman"/>
                <w:sz w:val="24"/>
                <w:szCs w:val="24"/>
              </w:rPr>
              <w:t>Размер VESA</w:t>
            </w:r>
            <w:r>
              <w:rPr>
                <w:rFonts w:ascii="Times New Roman" w:hAnsi="Times New Roman"/>
                <w:sz w:val="24"/>
                <w:szCs w:val="24"/>
              </w:rPr>
              <w:t>: 100 х 100</w:t>
            </w:r>
          </w:p>
          <w:p w14:paraId="31B71CCB" w14:textId="3C45B1CB" w:rsidR="00876744" w:rsidRPr="0072338B" w:rsidRDefault="00876744" w:rsidP="00876744">
            <w:pPr>
              <w:pStyle w:val="a3"/>
              <w:spacing w:after="0"/>
              <w:ind w:left="0"/>
              <w:rPr>
                <w:rFonts w:ascii="Times New Roman" w:hAnsi="Times New Roman"/>
                <w:sz w:val="24"/>
                <w:szCs w:val="24"/>
              </w:rPr>
            </w:pPr>
            <w:proofErr w:type="spellStart"/>
            <w:r w:rsidRPr="0072338B">
              <w:rPr>
                <w:rFonts w:ascii="Times New Roman" w:hAnsi="Times New Roman"/>
                <w:sz w:val="24"/>
                <w:szCs w:val="24"/>
              </w:rPr>
              <w:t>Видеоразъемы</w:t>
            </w:r>
            <w:proofErr w:type="spellEnd"/>
            <w:r w:rsidRPr="0072338B">
              <w:rPr>
                <w:rFonts w:ascii="Times New Roman" w:hAnsi="Times New Roman"/>
                <w:sz w:val="24"/>
                <w:szCs w:val="24"/>
              </w:rPr>
              <w:t xml:space="preserve">: </w:t>
            </w:r>
            <w:r w:rsidR="00E34CD1">
              <w:rPr>
                <w:rFonts w:ascii="Times New Roman" w:hAnsi="Times New Roman"/>
                <w:sz w:val="24"/>
                <w:szCs w:val="24"/>
              </w:rPr>
              <w:t>___</w:t>
            </w:r>
            <w:r w:rsidRPr="001B2FDD">
              <w:rPr>
                <w:rFonts w:ascii="Times New Roman" w:hAnsi="Times New Roman"/>
                <w:sz w:val="24"/>
                <w:szCs w:val="24"/>
              </w:rPr>
              <w:t xml:space="preserve"> </w:t>
            </w:r>
            <w:r>
              <w:rPr>
                <w:rFonts w:ascii="Times New Roman" w:hAnsi="Times New Roman"/>
                <w:sz w:val="24"/>
                <w:szCs w:val="24"/>
                <w:lang w:val="en-US"/>
              </w:rPr>
              <w:t>x</w:t>
            </w:r>
            <w:r w:rsidR="00E34CD1">
              <w:rPr>
                <w:rFonts w:ascii="Times New Roman" w:hAnsi="Times New Roman"/>
                <w:sz w:val="24"/>
                <w:szCs w:val="24"/>
              </w:rPr>
              <w:t>___</w:t>
            </w:r>
          </w:p>
          <w:p w14:paraId="58D85E8D" w14:textId="77777777" w:rsidR="00876744" w:rsidRPr="005C4735" w:rsidRDefault="00876744" w:rsidP="00876744">
            <w:pPr>
              <w:pStyle w:val="a3"/>
              <w:spacing w:after="0"/>
              <w:ind w:left="0"/>
              <w:rPr>
                <w:rFonts w:ascii="Times New Roman" w:hAnsi="Times New Roman"/>
                <w:sz w:val="24"/>
                <w:szCs w:val="24"/>
              </w:rPr>
            </w:pPr>
            <w:r w:rsidRPr="005C4735">
              <w:rPr>
                <w:rFonts w:ascii="Times New Roman" w:hAnsi="Times New Roman"/>
                <w:sz w:val="24"/>
                <w:szCs w:val="24"/>
              </w:rPr>
              <w:t>Источник питания:</w:t>
            </w:r>
            <w:r w:rsidRPr="0072338B">
              <w:rPr>
                <w:rFonts w:ascii="Times New Roman" w:hAnsi="Times New Roman"/>
                <w:sz w:val="24"/>
                <w:szCs w:val="24"/>
              </w:rPr>
              <w:t xml:space="preserve"> </w:t>
            </w:r>
            <w:r w:rsidRPr="005C4735">
              <w:rPr>
                <w:rFonts w:ascii="Times New Roman" w:hAnsi="Times New Roman"/>
                <w:sz w:val="24"/>
                <w:szCs w:val="24"/>
              </w:rPr>
              <w:t>100–240 В 50/60 Гц</w:t>
            </w:r>
          </w:p>
          <w:p w14:paraId="7FB03A02" w14:textId="3AB51F38" w:rsidR="00876744" w:rsidRDefault="00876744" w:rsidP="00876744">
            <w:pPr>
              <w:pStyle w:val="a3"/>
              <w:spacing w:after="0"/>
              <w:ind w:left="0"/>
              <w:rPr>
                <w:rFonts w:ascii="Times New Roman" w:hAnsi="Times New Roman"/>
                <w:sz w:val="24"/>
                <w:szCs w:val="24"/>
              </w:rPr>
            </w:pPr>
            <w:r>
              <w:rPr>
                <w:rFonts w:ascii="Times New Roman" w:hAnsi="Times New Roman"/>
                <w:sz w:val="24"/>
                <w:szCs w:val="24"/>
              </w:rPr>
              <w:t xml:space="preserve">Кабель </w:t>
            </w:r>
            <w:r>
              <w:rPr>
                <w:rFonts w:ascii="Times New Roman" w:hAnsi="Times New Roman"/>
                <w:sz w:val="24"/>
                <w:szCs w:val="24"/>
                <w:lang w:val="en-US"/>
              </w:rPr>
              <w:t>HDMI</w:t>
            </w:r>
            <w:r w:rsidRPr="001B2FDD">
              <w:rPr>
                <w:rFonts w:ascii="Times New Roman" w:hAnsi="Times New Roman"/>
                <w:sz w:val="24"/>
                <w:szCs w:val="24"/>
              </w:rPr>
              <w:t xml:space="preserve"> </w:t>
            </w:r>
            <w:r w:rsidR="00E34CD1">
              <w:rPr>
                <w:rFonts w:ascii="Times New Roman" w:hAnsi="Times New Roman"/>
                <w:sz w:val="24"/>
                <w:szCs w:val="24"/>
              </w:rPr>
              <w:t>___</w:t>
            </w:r>
            <w:r>
              <w:rPr>
                <w:rFonts w:ascii="Times New Roman" w:hAnsi="Times New Roman"/>
                <w:sz w:val="24"/>
                <w:szCs w:val="24"/>
              </w:rPr>
              <w:t>: есть</w:t>
            </w:r>
          </w:p>
          <w:p w14:paraId="2843FC0C" w14:textId="07435A57" w:rsidR="00567AF9" w:rsidRPr="000512BC" w:rsidRDefault="00876744" w:rsidP="00E34CD1">
            <w:pPr>
              <w:pStyle w:val="-3"/>
              <w:tabs>
                <w:tab w:val="clear" w:pos="1701"/>
                <w:tab w:val="left" w:pos="34"/>
                <w:tab w:val="left" w:pos="426"/>
                <w:tab w:val="left" w:pos="743"/>
                <w:tab w:val="left" w:pos="2302"/>
              </w:tabs>
              <w:spacing w:line="240" w:lineRule="auto"/>
              <w:ind w:firstLine="0"/>
              <w:jc w:val="left"/>
              <w:rPr>
                <w:rFonts w:eastAsia="Times New Roman"/>
                <w:sz w:val="24"/>
              </w:rPr>
            </w:pPr>
            <w:r>
              <w:rPr>
                <w:sz w:val="24"/>
              </w:rPr>
              <w:t xml:space="preserve">Кабель </w:t>
            </w:r>
            <w:r>
              <w:rPr>
                <w:sz w:val="24"/>
                <w:lang w:val="en-US"/>
              </w:rPr>
              <w:t>DP</w:t>
            </w:r>
            <w:r w:rsidRPr="001C46F6">
              <w:rPr>
                <w:sz w:val="24"/>
              </w:rPr>
              <w:t xml:space="preserve"> </w:t>
            </w:r>
            <w:r w:rsidR="00E34CD1">
              <w:rPr>
                <w:sz w:val="24"/>
              </w:rPr>
              <w:t>___</w:t>
            </w:r>
            <w:r>
              <w:rPr>
                <w:sz w:val="24"/>
              </w:rPr>
              <w:t>: есть</w:t>
            </w:r>
            <w:r>
              <w:rPr>
                <w:sz w:val="24"/>
              </w:rPr>
              <w:t xml:space="preserve"> </w:t>
            </w:r>
            <w:r w:rsidR="00DB36A9">
              <w:rPr>
                <w:sz w:val="24"/>
              </w:rPr>
              <w:t>______</w:t>
            </w:r>
          </w:p>
        </w:tc>
      </w:tr>
    </w:tbl>
    <w:p w14:paraId="384C9FD2" w14:textId="321CF3F0" w:rsidR="00567AF9" w:rsidRDefault="00567AF9" w:rsidP="00567AF9">
      <w:pPr>
        <w:spacing w:after="0"/>
        <w:rPr>
          <w:bCs/>
          <w:i/>
        </w:rPr>
      </w:pPr>
    </w:p>
    <w:p w14:paraId="6E9C047E" w14:textId="77777777" w:rsidR="00567AF9" w:rsidRPr="00AB2AA5" w:rsidRDefault="00567AF9" w:rsidP="00567AF9">
      <w:pPr>
        <w:ind w:firstLine="567"/>
        <w:rPr>
          <w:spacing w:val="-4"/>
        </w:rPr>
      </w:pPr>
    </w:p>
    <w:p w14:paraId="7265415E" w14:textId="77777777" w:rsidR="00567AF9" w:rsidRPr="00C34D1B" w:rsidRDefault="00567AF9" w:rsidP="00567AF9">
      <w:pPr>
        <w:spacing w:after="0"/>
        <w:ind w:firstLine="567"/>
        <w:rPr>
          <w:b/>
        </w:rPr>
      </w:pPr>
      <w:r w:rsidRPr="00C34D1B">
        <w:rPr>
          <w:b/>
        </w:rPr>
        <w:t>2. Требования к качеству Оборудования:</w:t>
      </w:r>
    </w:p>
    <w:p w14:paraId="3189AD0F" w14:textId="77777777" w:rsidR="00567AF9" w:rsidRDefault="00567AF9" w:rsidP="00567AF9">
      <w:pPr>
        <w:spacing w:after="0"/>
        <w:ind w:firstLine="567"/>
      </w:pPr>
      <w:r w:rsidRPr="00C34D1B">
        <w:t xml:space="preserve">2.1. </w:t>
      </w:r>
      <w:r w:rsidRPr="00CC4434">
        <w:t>Поставляем</w:t>
      </w:r>
      <w:r>
        <w:t>ое Оборудование</w:t>
      </w:r>
      <w:r w:rsidRPr="00CC4434">
        <w:t xml:space="preserve"> долж</w:t>
      </w:r>
      <w:r>
        <w:t>но</w:t>
      </w:r>
      <w:r w:rsidRPr="00CC4434">
        <w:t xml:space="preserve"> быть новым (</w:t>
      </w:r>
      <w:r>
        <w:t>Оборудование, которое</w:t>
      </w:r>
      <w:r w:rsidRPr="00CC4434">
        <w:t xml:space="preserve"> не был</w:t>
      </w:r>
      <w:r>
        <w:t>о</w:t>
      </w:r>
      <w:r w:rsidRPr="00CC4434">
        <w:t xml:space="preserve"> </w:t>
      </w:r>
      <w:r w:rsidRPr="00CC4434">
        <w:br/>
        <w:t>в употреблении, в ремонте, в том числе который не был восстановлен, у которого не был</w:t>
      </w:r>
      <w:r>
        <w:t>а</w:t>
      </w:r>
      <w:r w:rsidRPr="00CC4434">
        <w:t xml:space="preserve"> осуществлена замена составных частей, не были восстановлены потребительские свойства).</w:t>
      </w:r>
    </w:p>
    <w:p w14:paraId="09C0E04F" w14:textId="77777777" w:rsidR="00567AF9" w:rsidRPr="0090629B" w:rsidRDefault="00567AF9" w:rsidP="00567AF9">
      <w:pPr>
        <w:spacing w:after="0"/>
        <w:ind w:firstLine="567"/>
      </w:pPr>
      <w:r>
        <w:t xml:space="preserve">2.2. </w:t>
      </w:r>
      <w:r w:rsidRPr="0090629B">
        <w:t xml:space="preserve">Оборудование и комплектующие к нему должны обеспечивать полную конструктивную и функциональную совместимость. </w:t>
      </w:r>
    </w:p>
    <w:p w14:paraId="4769F198" w14:textId="77777777" w:rsidR="00567AF9" w:rsidRPr="0090629B" w:rsidRDefault="00567AF9" w:rsidP="00567AF9">
      <w:pPr>
        <w:spacing w:after="0"/>
        <w:ind w:firstLine="567"/>
      </w:pPr>
      <w:r>
        <w:t xml:space="preserve">2.3. </w:t>
      </w:r>
      <w:r w:rsidRPr="0090629B">
        <w:t>Комплектующие и материалы, входящие в состав оборудования, должны быть новыми, не восстановленными (не бывшими в употреблении).</w:t>
      </w:r>
    </w:p>
    <w:p w14:paraId="46662537" w14:textId="77777777" w:rsidR="00567AF9" w:rsidRPr="0090629B" w:rsidRDefault="00567AF9" w:rsidP="00567AF9">
      <w:pPr>
        <w:spacing w:after="0"/>
        <w:ind w:firstLine="567"/>
      </w:pPr>
      <w:r>
        <w:t xml:space="preserve">2.4. </w:t>
      </w:r>
      <w:proofErr w:type="spellStart"/>
      <w:r w:rsidRPr="0090629B">
        <w:t>Фотоплоттер</w:t>
      </w:r>
      <w:proofErr w:type="spellEnd"/>
      <w:r w:rsidRPr="0090629B">
        <w:t xml:space="preserve"> должен состоять из механизма подачи фотопленки с лотком, барабана </w:t>
      </w:r>
      <w:r w:rsidRPr="0090629B">
        <w:br/>
        <w:t>для фотопленки и лазера, формирующего изображение.</w:t>
      </w:r>
    </w:p>
    <w:p w14:paraId="57AE9661" w14:textId="77777777" w:rsidR="00567AF9" w:rsidRPr="0090629B" w:rsidRDefault="00567AF9" w:rsidP="00567AF9">
      <w:pPr>
        <w:spacing w:after="0"/>
        <w:ind w:firstLine="567"/>
      </w:pPr>
      <w:r w:rsidRPr="0090629B">
        <w:t xml:space="preserve">Подача фотопленки из лотка на барабан должно осуществляться автоматически. Крепление пленки на барабане должно осуществляться посредством вакуума, создаваемого комплектным вакуумным насосом. Формирование изображения должно происходить </w:t>
      </w:r>
      <w:r w:rsidRPr="0090629B">
        <w:br/>
        <w:t>при помощи полупроводникового лазера.</w:t>
      </w:r>
    </w:p>
    <w:p w14:paraId="5FCBFA8D" w14:textId="77777777" w:rsidR="00567AF9" w:rsidRPr="0090629B" w:rsidRDefault="00567AF9" w:rsidP="00567AF9">
      <w:pPr>
        <w:spacing w:after="0"/>
        <w:ind w:firstLine="567"/>
      </w:pPr>
      <w:r w:rsidRPr="0090629B">
        <w:t xml:space="preserve">По окончанию процесса формирования рисунка фотошаблон автоматически должен подаваться в присоединенную проявочную машину. Характеристики, прежде всего максимальный размер пленки, должны быть согласованы с характеристиками </w:t>
      </w:r>
      <w:proofErr w:type="spellStart"/>
      <w:r w:rsidRPr="0090629B">
        <w:t>фотоплоттера</w:t>
      </w:r>
      <w:proofErr w:type="spellEnd"/>
      <w:r w:rsidRPr="0090629B">
        <w:t>.</w:t>
      </w:r>
    </w:p>
    <w:p w14:paraId="2F57E1F8" w14:textId="77777777" w:rsidR="00567AF9" w:rsidRPr="00C34D1B" w:rsidRDefault="00567AF9" w:rsidP="00567AF9">
      <w:pPr>
        <w:spacing w:after="0"/>
        <w:ind w:firstLine="567"/>
      </w:pPr>
      <w:r>
        <w:t xml:space="preserve">2.5. </w:t>
      </w:r>
      <w:r w:rsidRPr="00C34D1B">
        <w:t xml:space="preserve">Система должна управляться с ПК с предустановленными ОС и ПО, позволяющим работать с файлами с расширением </w:t>
      </w:r>
      <w:proofErr w:type="spellStart"/>
      <w:r w:rsidRPr="00C34D1B">
        <w:t>Gerber</w:t>
      </w:r>
      <w:proofErr w:type="spellEnd"/>
      <w:r w:rsidRPr="00C34D1B">
        <w:t>.</w:t>
      </w:r>
    </w:p>
    <w:p w14:paraId="5984AC67" w14:textId="77777777" w:rsidR="00567AF9" w:rsidRPr="00C34D1B" w:rsidRDefault="00567AF9" w:rsidP="00567AF9">
      <w:pPr>
        <w:spacing w:after="0"/>
        <w:ind w:firstLine="567"/>
        <w:rPr>
          <w:b/>
        </w:rPr>
      </w:pPr>
      <w:r w:rsidRPr="00C34D1B">
        <w:rPr>
          <w:b/>
        </w:rPr>
        <w:t>3. Требования к Поставщику:</w:t>
      </w:r>
    </w:p>
    <w:p w14:paraId="51D6C5EE" w14:textId="77777777" w:rsidR="00567AF9" w:rsidRPr="00C34D1B" w:rsidRDefault="00567AF9" w:rsidP="00567AF9">
      <w:pPr>
        <w:spacing w:after="0"/>
        <w:ind w:firstLine="567"/>
        <w:rPr>
          <w:lang w:val="x-none"/>
        </w:rPr>
      </w:pPr>
      <w:r>
        <w:t xml:space="preserve">3.1. </w:t>
      </w:r>
      <w:r w:rsidRPr="00C34D1B">
        <w:t>Поставщик должен обладать опытом поставок аналогичного предмету закупки оборудования и предоставить информацию о предприятиях в России, где эксплуатируется данная модель оборудования (справка о перечне и объемах выполнения аналогичных договоров за период с</w:t>
      </w:r>
      <w:r>
        <w:t xml:space="preserve"> 2019 по 2024</w:t>
      </w:r>
      <w:r w:rsidRPr="00C34D1B">
        <w:t>).</w:t>
      </w:r>
    </w:p>
    <w:p w14:paraId="3774257C" w14:textId="77777777" w:rsidR="00567AF9" w:rsidRPr="00C34D1B" w:rsidRDefault="00567AF9" w:rsidP="00567AF9">
      <w:pPr>
        <w:spacing w:after="0"/>
        <w:ind w:firstLine="567"/>
        <w:rPr>
          <w:b/>
        </w:rPr>
      </w:pPr>
      <w:r w:rsidRPr="00C34D1B">
        <w:rPr>
          <w:b/>
        </w:rPr>
        <w:t>4. Требования к поставке:</w:t>
      </w:r>
    </w:p>
    <w:p w14:paraId="7DCEE0B5" w14:textId="77777777" w:rsidR="00567AF9" w:rsidRPr="00C34D1B" w:rsidRDefault="00567AF9" w:rsidP="00567AF9">
      <w:pPr>
        <w:spacing w:after="0"/>
        <w:ind w:firstLine="567"/>
        <w:rPr>
          <w:rFonts w:eastAsia="Calibri"/>
        </w:rPr>
      </w:pPr>
      <w:r w:rsidRPr="00C34D1B">
        <w:rPr>
          <w:bCs/>
          <w:lang w:eastAsia="ar-SA"/>
        </w:rPr>
        <w:t xml:space="preserve">5.1. Поставка оборудования осуществляется </w:t>
      </w:r>
      <w:r w:rsidRPr="00C34D1B">
        <w:rPr>
          <w:lang w:eastAsia="ar-SA"/>
        </w:rPr>
        <w:t xml:space="preserve">Поставщиком по адресу Покупателя: </w:t>
      </w:r>
      <w:r w:rsidRPr="00C34D1B">
        <w:rPr>
          <w:rFonts w:eastAsia="Calibri"/>
        </w:rPr>
        <w:t>424003, Республика Марий Эл, г. Йошкар-Ола, ул. Суворова, д. 26.</w:t>
      </w:r>
    </w:p>
    <w:p w14:paraId="048F77B8" w14:textId="77777777" w:rsidR="00567AF9" w:rsidRPr="00C34D1B" w:rsidRDefault="00567AF9" w:rsidP="00567AF9">
      <w:pPr>
        <w:spacing w:after="0"/>
        <w:ind w:firstLine="567"/>
        <w:rPr>
          <w:b/>
        </w:rPr>
      </w:pPr>
      <w:r w:rsidRPr="00C34D1B">
        <w:rPr>
          <w:b/>
        </w:rPr>
        <w:t>5. Требования к упаковке:</w:t>
      </w:r>
    </w:p>
    <w:p w14:paraId="0EF079FB" w14:textId="77777777" w:rsidR="00567AF9" w:rsidRPr="00CC4434" w:rsidRDefault="00567AF9" w:rsidP="00567AF9">
      <w:pPr>
        <w:pStyle w:val="-3"/>
        <w:tabs>
          <w:tab w:val="clear" w:pos="1701"/>
          <w:tab w:val="left" w:pos="426"/>
        </w:tabs>
        <w:spacing w:line="240" w:lineRule="auto"/>
        <w:rPr>
          <w:bCs/>
          <w:sz w:val="24"/>
        </w:rPr>
      </w:pPr>
      <w:r>
        <w:rPr>
          <w:sz w:val="24"/>
        </w:rPr>
        <w:t xml:space="preserve">5.1. </w:t>
      </w:r>
      <w:r w:rsidRPr="00CC4434">
        <w:rPr>
          <w:sz w:val="24"/>
        </w:rPr>
        <w:t xml:space="preserve">Оборудование должно поставляться в специальной упаковке, соответствующей стандартам, техническим условиям, обязательным правилам и требованиям для тары </w:t>
      </w:r>
      <w:r w:rsidRPr="00CC4434">
        <w:rPr>
          <w:sz w:val="24"/>
        </w:rPr>
        <w:br/>
        <w:t>и упаковки.</w:t>
      </w:r>
      <w:r w:rsidRPr="00CC4434">
        <w:rPr>
          <w:bCs/>
          <w:sz w:val="24"/>
        </w:rPr>
        <w:t xml:space="preserve"> Упаковка должна обеспечивать полную сохранность оборудования на весь срок </w:t>
      </w:r>
      <w:r w:rsidRPr="00CC4434">
        <w:rPr>
          <w:bCs/>
          <w:sz w:val="24"/>
        </w:rPr>
        <w:br/>
        <w:t>его транспортировки с учетом перегрузок и длительного хранения.</w:t>
      </w:r>
    </w:p>
    <w:p w14:paraId="3A844523" w14:textId="77777777" w:rsidR="00567AF9" w:rsidRPr="00CC4434" w:rsidRDefault="00567AF9" w:rsidP="00567AF9">
      <w:pPr>
        <w:pStyle w:val="-3"/>
        <w:tabs>
          <w:tab w:val="clear" w:pos="1701"/>
          <w:tab w:val="left" w:pos="426"/>
        </w:tabs>
        <w:spacing w:line="240" w:lineRule="auto"/>
        <w:rPr>
          <w:bCs/>
          <w:sz w:val="24"/>
        </w:rPr>
      </w:pPr>
      <w:r>
        <w:rPr>
          <w:bCs/>
          <w:sz w:val="24"/>
        </w:rPr>
        <w:t xml:space="preserve">5.2. </w:t>
      </w:r>
      <w:r w:rsidRPr="00CC4434">
        <w:rPr>
          <w:bCs/>
          <w:sz w:val="24"/>
        </w:rPr>
        <w:t xml:space="preserve">Упаковка должна полностью обеспечивать условия транспортировки, предъявляемые </w:t>
      </w:r>
      <w:r w:rsidRPr="00CC4434">
        <w:rPr>
          <w:bCs/>
          <w:sz w:val="24"/>
        </w:rPr>
        <w:br/>
        <w:t xml:space="preserve">к данному виду оборудования. </w:t>
      </w:r>
    </w:p>
    <w:p w14:paraId="7F5D16F8" w14:textId="77777777" w:rsidR="00567AF9" w:rsidRPr="00CC4434" w:rsidRDefault="00567AF9" w:rsidP="00567AF9">
      <w:pPr>
        <w:pStyle w:val="-3"/>
        <w:tabs>
          <w:tab w:val="clear" w:pos="1701"/>
          <w:tab w:val="left" w:pos="426"/>
        </w:tabs>
        <w:spacing w:line="240" w:lineRule="auto"/>
        <w:rPr>
          <w:sz w:val="24"/>
        </w:rPr>
      </w:pPr>
      <w:r>
        <w:rPr>
          <w:bCs/>
          <w:sz w:val="24"/>
        </w:rPr>
        <w:t xml:space="preserve">5.3. </w:t>
      </w:r>
      <w:r w:rsidRPr="00CC4434">
        <w:rPr>
          <w:bCs/>
          <w:sz w:val="24"/>
        </w:rPr>
        <w:t xml:space="preserve">На упаковке обязательно наличие маркировки, позволяющей определить тип и марку оборудования без вскрытия упаковки. </w:t>
      </w:r>
    </w:p>
    <w:p w14:paraId="31471E55" w14:textId="77777777" w:rsidR="00567AF9" w:rsidRPr="00CC4434" w:rsidRDefault="00567AF9" w:rsidP="00567AF9">
      <w:pPr>
        <w:spacing w:after="0"/>
        <w:ind w:firstLine="567"/>
        <w:rPr>
          <w:bCs/>
        </w:rPr>
      </w:pPr>
      <w:r>
        <w:rPr>
          <w:bCs/>
        </w:rPr>
        <w:t xml:space="preserve">5.4. </w:t>
      </w:r>
      <w:r w:rsidRPr="00CC4434">
        <w:rPr>
          <w:bCs/>
        </w:rPr>
        <w:t>Обязательно наличие упаковочных листов.</w:t>
      </w:r>
    </w:p>
    <w:p w14:paraId="10636EA2" w14:textId="77777777" w:rsidR="00567AF9" w:rsidRPr="00CC4434" w:rsidRDefault="00567AF9" w:rsidP="00567AF9">
      <w:pPr>
        <w:spacing w:after="0"/>
        <w:ind w:firstLine="567"/>
        <w:rPr>
          <w:bCs/>
        </w:rPr>
      </w:pPr>
      <w:r>
        <w:rPr>
          <w:bCs/>
        </w:rPr>
        <w:t xml:space="preserve">5.5. </w:t>
      </w:r>
      <w:r w:rsidRPr="00CC4434">
        <w:rPr>
          <w:bCs/>
        </w:rPr>
        <w:t>Упаковка и маркировка на ней должны соответствовать требованиям нормативных актов Российской Федерации.</w:t>
      </w:r>
    </w:p>
    <w:p w14:paraId="519808D4" w14:textId="77777777" w:rsidR="00567AF9" w:rsidRDefault="00567AF9" w:rsidP="00567AF9">
      <w:pPr>
        <w:pStyle w:val="-3"/>
        <w:tabs>
          <w:tab w:val="clear" w:pos="1701"/>
          <w:tab w:val="left" w:pos="426"/>
        </w:tabs>
        <w:spacing w:line="240" w:lineRule="auto"/>
        <w:rPr>
          <w:bCs/>
          <w:sz w:val="24"/>
        </w:rPr>
      </w:pPr>
      <w:r>
        <w:rPr>
          <w:bCs/>
          <w:sz w:val="24"/>
        </w:rPr>
        <w:t xml:space="preserve">5.6. </w:t>
      </w:r>
      <w:r w:rsidRPr="00CC4434">
        <w:rPr>
          <w:bCs/>
          <w:sz w:val="24"/>
        </w:rPr>
        <w:t>Упаковка и тара должны быть невозвратными.</w:t>
      </w:r>
    </w:p>
    <w:p w14:paraId="50978DE6" w14:textId="77777777" w:rsidR="00567AF9" w:rsidRPr="00C34D1B" w:rsidRDefault="00567AF9" w:rsidP="00567AF9">
      <w:pPr>
        <w:spacing w:after="0"/>
        <w:ind w:firstLine="567"/>
        <w:rPr>
          <w:b/>
        </w:rPr>
      </w:pPr>
      <w:r w:rsidRPr="00C34D1B">
        <w:rPr>
          <w:b/>
        </w:rPr>
        <w:t>6. Требования к гарантии:</w:t>
      </w:r>
    </w:p>
    <w:p w14:paraId="612B8512" w14:textId="77777777" w:rsidR="00567AF9" w:rsidRDefault="00567AF9" w:rsidP="00567AF9">
      <w:pPr>
        <w:spacing w:after="0"/>
        <w:ind w:firstLine="567"/>
      </w:pPr>
      <w:r>
        <w:t>6</w:t>
      </w:r>
      <w:r w:rsidRPr="00C34D1B">
        <w:t>.1. Срок предоставления гарантии в соответствии с документацией завода-изготовителя, но не менее 12 месяцев со дня ввода оборудования в эксплуатацию.</w:t>
      </w:r>
    </w:p>
    <w:p w14:paraId="5D9CFF8B" w14:textId="77777777" w:rsidR="00567AF9" w:rsidRPr="001F088A" w:rsidRDefault="00567AF9" w:rsidP="00567AF9">
      <w:pPr>
        <w:spacing w:after="0"/>
        <w:ind w:firstLine="567"/>
      </w:pPr>
      <w:r>
        <w:t xml:space="preserve">6.2. </w:t>
      </w:r>
      <w:r w:rsidRPr="00CC4434">
        <w:t xml:space="preserve">Гарантийный ремонт (обслуживание) должен быть осуществлен не позднее </w:t>
      </w:r>
      <w:r w:rsidRPr="00CC4434">
        <w:br/>
        <w:t xml:space="preserve">30 календарных дней с момента письменного уведомления </w:t>
      </w:r>
      <w:r>
        <w:t>Покупателем</w:t>
      </w:r>
      <w:r w:rsidRPr="00CC4434">
        <w:t xml:space="preserve"> Поставщика </w:t>
      </w:r>
      <w:r w:rsidRPr="00CC4434">
        <w:br/>
        <w:t xml:space="preserve">(если ремонт технически возможен на территории </w:t>
      </w:r>
      <w:r>
        <w:t>Покупателя</w:t>
      </w:r>
      <w:r w:rsidRPr="00CC4434">
        <w:t>). Выполнение гарантийного ремонта удостоверяется соответствующим двухсторонним актом.</w:t>
      </w:r>
    </w:p>
    <w:p w14:paraId="6B0468EF" w14:textId="77777777" w:rsidR="00567AF9" w:rsidRPr="00C34D1B" w:rsidRDefault="00567AF9" w:rsidP="00567AF9">
      <w:pPr>
        <w:spacing w:after="0"/>
        <w:ind w:firstLine="567"/>
        <w:rPr>
          <w:b/>
          <w:bCs/>
        </w:rPr>
      </w:pPr>
      <w:r w:rsidRPr="00C34D1B">
        <w:rPr>
          <w:b/>
          <w:bCs/>
        </w:rPr>
        <w:t>7. Требования к документации:</w:t>
      </w:r>
    </w:p>
    <w:p w14:paraId="233A992E" w14:textId="77777777" w:rsidR="00567AF9" w:rsidRPr="00C34D1B" w:rsidRDefault="00567AF9" w:rsidP="00567AF9">
      <w:pPr>
        <w:pStyle w:val="-3"/>
        <w:tabs>
          <w:tab w:val="left" w:pos="1134"/>
        </w:tabs>
        <w:spacing w:line="240" w:lineRule="auto"/>
        <w:rPr>
          <w:rFonts w:eastAsia="Times New Roman"/>
          <w:color w:val="000000"/>
          <w:sz w:val="24"/>
        </w:rPr>
      </w:pPr>
      <w:r w:rsidRPr="00C34D1B">
        <w:rPr>
          <w:rFonts w:eastAsia="Times New Roman"/>
          <w:color w:val="000000"/>
          <w:sz w:val="24"/>
        </w:rPr>
        <w:t>7.1. С комплектом оборудования должны быть поставлены следующие технические документы на русском языке:</w:t>
      </w:r>
    </w:p>
    <w:p w14:paraId="1A133309" w14:textId="77777777" w:rsidR="00567AF9" w:rsidRPr="00C34D1B" w:rsidRDefault="00567AF9" w:rsidP="00567AF9">
      <w:pPr>
        <w:pStyle w:val="-3"/>
        <w:tabs>
          <w:tab w:val="left" w:pos="1134"/>
        </w:tabs>
        <w:spacing w:line="240" w:lineRule="auto"/>
        <w:rPr>
          <w:sz w:val="24"/>
        </w:rPr>
      </w:pPr>
      <w:r w:rsidRPr="00C34D1B">
        <w:rPr>
          <w:sz w:val="24"/>
        </w:rPr>
        <w:t>- Технический паспорт;</w:t>
      </w:r>
    </w:p>
    <w:p w14:paraId="6D999205" w14:textId="77777777" w:rsidR="00567AF9" w:rsidRPr="00C34D1B" w:rsidRDefault="00567AF9" w:rsidP="00567AF9">
      <w:pPr>
        <w:pStyle w:val="-3"/>
        <w:tabs>
          <w:tab w:val="left" w:pos="1134"/>
        </w:tabs>
        <w:spacing w:line="240" w:lineRule="auto"/>
        <w:rPr>
          <w:sz w:val="24"/>
        </w:rPr>
      </w:pPr>
      <w:r w:rsidRPr="00C34D1B">
        <w:rPr>
          <w:sz w:val="24"/>
        </w:rPr>
        <w:t>- Руководство по эксплуатации;</w:t>
      </w:r>
    </w:p>
    <w:p w14:paraId="3783BB09" w14:textId="77777777" w:rsidR="00567AF9" w:rsidRDefault="00567AF9" w:rsidP="00567AF9">
      <w:pPr>
        <w:spacing w:after="0"/>
        <w:ind w:firstLine="567"/>
        <w:rPr>
          <w:lang w:eastAsia="en-US"/>
        </w:rPr>
      </w:pPr>
      <w:r w:rsidRPr="00C34D1B">
        <w:rPr>
          <w:lang w:eastAsia="en-US"/>
        </w:rPr>
        <w:t>- Инструкция по профилактическому обслуживанию.</w:t>
      </w:r>
    </w:p>
    <w:p w14:paraId="53AB0D6D" w14:textId="77777777" w:rsidR="00567AF9" w:rsidRPr="000832F9" w:rsidRDefault="00567AF9" w:rsidP="00567AF9">
      <w:pPr>
        <w:pStyle w:val="-3"/>
        <w:tabs>
          <w:tab w:val="left" w:pos="426"/>
        </w:tabs>
        <w:spacing w:line="240" w:lineRule="auto"/>
        <w:rPr>
          <w:b/>
          <w:bCs/>
          <w:sz w:val="24"/>
        </w:rPr>
      </w:pPr>
      <w:r w:rsidRPr="000832F9">
        <w:rPr>
          <w:b/>
          <w:lang w:eastAsia="en-US"/>
        </w:rPr>
        <w:t xml:space="preserve">8. </w:t>
      </w:r>
      <w:r w:rsidRPr="000832F9">
        <w:rPr>
          <w:b/>
          <w:bCs/>
          <w:sz w:val="24"/>
        </w:rPr>
        <w:t>Программа приемо-сдаточных испытаний:</w:t>
      </w:r>
    </w:p>
    <w:p w14:paraId="642F0189" w14:textId="77777777" w:rsidR="00567AF9" w:rsidRPr="000832F9" w:rsidRDefault="00567AF9" w:rsidP="00567AF9">
      <w:pPr>
        <w:pStyle w:val="-3"/>
        <w:tabs>
          <w:tab w:val="left" w:pos="426"/>
        </w:tabs>
        <w:spacing w:line="240" w:lineRule="auto"/>
        <w:rPr>
          <w:b/>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665"/>
        <w:gridCol w:w="5520"/>
        <w:gridCol w:w="1534"/>
      </w:tblGrid>
      <w:tr w:rsidR="00567AF9" w:rsidRPr="00CC4434" w14:paraId="396CF25A" w14:textId="77777777" w:rsidTr="00411316">
        <w:trPr>
          <w:trHeight w:val="562"/>
        </w:trPr>
        <w:tc>
          <w:tcPr>
            <w:tcW w:w="299" w:type="pct"/>
            <w:tcBorders>
              <w:top w:val="single" w:sz="4" w:space="0" w:color="auto"/>
              <w:left w:val="single" w:sz="4" w:space="0" w:color="auto"/>
              <w:bottom w:val="single" w:sz="4" w:space="0" w:color="auto"/>
              <w:right w:val="single" w:sz="4" w:space="0" w:color="auto"/>
            </w:tcBorders>
            <w:vAlign w:val="center"/>
            <w:hideMark/>
          </w:tcPr>
          <w:p w14:paraId="7A5AD708" w14:textId="77777777" w:rsidR="00567AF9" w:rsidRPr="00CC4434" w:rsidRDefault="00567AF9" w:rsidP="00411316">
            <w:pPr>
              <w:spacing w:line="216" w:lineRule="auto"/>
              <w:jc w:val="left"/>
              <w:rPr>
                <w:b/>
                <w:bCs/>
              </w:rPr>
            </w:pPr>
            <w:r w:rsidRPr="00CC4434">
              <w:rPr>
                <w:b/>
                <w:bCs/>
              </w:rPr>
              <w:t>№ п/п</w:t>
            </w:r>
          </w:p>
        </w:tc>
        <w:tc>
          <w:tcPr>
            <w:tcW w:w="1289" w:type="pct"/>
            <w:tcBorders>
              <w:top w:val="single" w:sz="4" w:space="0" w:color="auto"/>
              <w:left w:val="single" w:sz="4" w:space="0" w:color="auto"/>
              <w:bottom w:val="single" w:sz="4" w:space="0" w:color="auto"/>
              <w:right w:val="single" w:sz="4" w:space="0" w:color="auto"/>
            </w:tcBorders>
            <w:vAlign w:val="center"/>
            <w:hideMark/>
          </w:tcPr>
          <w:p w14:paraId="09F84E30" w14:textId="77777777" w:rsidR="00567AF9" w:rsidRPr="00CC4434" w:rsidRDefault="00567AF9" w:rsidP="00411316">
            <w:pPr>
              <w:spacing w:line="216" w:lineRule="auto"/>
              <w:jc w:val="left"/>
              <w:rPr>
                <w:b/>
                <w:bCs/>
              </w:rPr>
            </w:pPr>
            <w:r w:rsidRPr="00CC4434">
              <w:rPr>
                <w:b/>
                <w:bCs/>
              </w:rPr>
              <w:t>Параметр испытаний</w:t>
            </w:r>
          </w:p>
        </w:tc>
        <w:tc>
          <w:tcPr>
            <w:tcW w:w="2670" w:type="pct"/>
            <w:tcBorders>
              <w:top w:val="single" w:sz="4" w:space="0" w:color="auto"/>
              <w:left w:val="single" w:sz="4" w:space="0" w:color="auto"/>
              <w:bottom w:val="single" w:sz="4" w:space="0" w:color="auto"/>
              <w:right w:val="single" w:sz="4" w:space="0" w:color="auto"/>
            </w:tcBorders>
            <w:vAlign w:val="center"/>
            <w:hideMark/>
          </w:tcPr>
          <w:p w14:paraId="15DC39B8" w14:textId="77777777" w:rsidR="00567AF9" w:rsidRPr="00CC4434" w:rsidRDefault="00567AF9" w:rsidP="00411316">
            <w:pPr>
              <w:spacing w:line="216" w:lineRule="auto"/>
              <w:jc w:val="left"/>
              <w:rPr>
                <w:b/>
                <w:bCs/>
              </w:rPr>
            </w:pPr>
            <w:r w:rsidRPr="00CC4434">
              <w:rPr>
                <w:b/>
              </w:rPr>
              <w:t>Способ и критерии оценки</w:t>
            </w:r>
          </w:p>
        </w:tc>
        <w:tc>
          <w:tcPr>
            <w:tcW w:w="742" w:type="pct"/>
            <w:tcBorders>
              <w:top w:val="single" w:sz="4" w:space="0" w:color="auto"/>
              <w:left w:val="single" w:sz="4" w:space="0" w:color="auto"/>
              <w:bottom w:val="single" w:sz="4" w:space="0" w:color="auto"/>
              <w:right w:val="single" w:sz="4" w:space="0" w:color="auto"/>
            </w:tcBorders>
            <w:vAlign w:val="center"/>
            <w:hideMark/>
          </w:tcPr>
          <w:p w14:paraId="3C9EF6C0" w14:textId="77777777" w:rsidR="00567AF9" w:rsidRPr="00CC4434" w:rsidRDefault="00567AF9" w:rsidP="00411316">
            <w:pPr>
              <w:spacing w:line="216" w:lineRule="auto"/>
              <w:jc w:val="center"/>
              <w:rPr>
                <w:b/>
                <w:bCs/>
              </w:rPr>
            </w:pPr>
            <w:r w:rsidRPr="00CC4434">
              <w:rPr>
                <w:b/>
              </w:rPr>
              <w:t>Результат испытаний</w:t>
            </w:r>
          </w:p>
        </w:tc>
      </w:tr>
      <w:tr w:rsidR="00567AF9" w:rsidRPr="00CC4434" w14:paraId="2759B89B" w14:textId="77777777" w:rsidTr="00411316">
        <w:trPr>
          <w:trHeight w:val="1582"/>
        </w:trPr>
        <w:tc>
          <w:tcPr>
            <w:tcW w:w="299" w:type="pct"/>
            <w:tcBorders>
              <w:top w:val="single" w:sz="4" w:space="0" w:color="auto"/>
              <w:left w:val="single" w:sz="4" w:space="0" w:color="auto"/>
              <w:bottom w:val="single" w:sz="4" w:space="0" w:color="auto"/>
              <w:right w:val="single" w:sz="4" w:space="0" w:color="auto"/>
            </w:tcBorders>
            <w:vAlign w:val="center"/>
          </w:tcPr>
          <w:p w14:paraId="239A2EEE" w14:textId="77777777" w:rsidR="00567AF9" w:rsidRPr="00CC4434" w:rsidRDefault="00567AF9" w:rsidP="00567AF9">
            <w:pPr>
              <w:pStyle w:val="a3"/>
              <w:numPr>
                <w:ilvl w:val="0"/>
                <w:numId w:val="3"/>
              </w:numPr>
              <w:spacing w:after="0" w:line="216" w:lineRule="auto"/>
              <w:rPr>
                <w:rFonts w:ascii="Times New Roman" w:hAnsi="Times New Roman"/>
                <w:sz w:val="24"/>
                <w:szCs w:val="24"/>
              </w:rPr>
            </w:pPr>
          </w:p>
        </w:tc>
        <w:tc>
          <w:tcPr>
            <w:tcW w:w="1289" w:type="pct"/>
            <w:tcBorders>
              <w:top w:val="single" w:sz="4" w:space="0" w:color="auto"/>
              <w:left w:val="single" w:sz="4" w:space="0" w:color="auto"/>
              <w:bottom w:val="single" w:sz="4" w:space="0" w:color="auto"/>
              <w:right w:val="single" w:sz="4" w:space="0" w:color="auto"/>
            </w:tcBorders>
            <w:vAlign w:val="center"/>
            <w:hideMark/>
          </w:tcPr>
          <w:p w14:paraId="6D0717D5" w14:textId="77777777" w:rsidR="00567AF9" w:rsidRPr="00CC4434" w:rsidRDefault="00567AF9" w:rsidP="00411316">
            <w:pPr>
              <w:spacing w:after="0" w:line="216" w:lineRule="auto"/>
              <w:jc w:val="left"/>
            </w:pPr>
            <w:r w:rsidRPr="00CC4434">
              <w:t>Целостность упаковки, отсутствие внешних и внутренних повреждений, механических дефектов, царапин.</w:t>
            </w:r>
          </w:p>
        </w:tc>
        <w:tc>
          <w:tcPr>
            <w:tcW w:w="2670" w:type="pct"/>
            <w:tcBorders>
              <w:top w:val="single" w:sz="4" w:space="0" w:color="auto"/>
              <w:left w:val="single" w:sz="4" w:space="0" w:color="auto"/>
              <w:bottom w:val="single" w:sz="4" w:space="0" w:color="auto"/>
              <w:right w:val="single" w:sz="4" w:space="0" w:color="auto"/>
            </w:tcBorders>
            <w:vAlign w:val="center"/>
            <w:hideMark/>
          </w:tcPr>
          <w:p w14:paraId="442A2922" w14:textId="77777777" w:rsidR="00567AF9" w:rsidRPr="00CC4434" w:rsidRDefault="00567AF9" w:rsidP="00411316">
            <w:pPr>
              <w:spacing w:after="0" w:line="216" w:lineRule="auto"/>
              <w:jc w:val="left"/>
            </w:pPr>
            <w:r w:rsidRPr="00CC4434">
              <w:t>Визуально.</w:t>
            </w:r>
          </w:p>
          <w:p w14:paraId="2078E6C7" w14:textId="77777777" w:rsidR="00567AF9" w:rsidRPr="00CC4434" w:rsidRDefault="00567AF9" w:rsidP="00411316">
            <w:pPr>
              <w:spacing w:after="0" w:line="216" w:lineRule="auto"/>
              <w:jc w:val="left"/>
            </w:pPr>
            <w:r w:rsidRPr="00CC4434">
              <w:t>Отсутствие внешних повреждений, механических дефектов узлов и агрегатов.</w:t>
            </w:r>
          </w:p>
        </w:tc>
        <w:tc>
          <w:tcPr>
            <w:tcW w:w="742" w:type="pct"/>
            <w:tcBorders>
              <w:top w:val="single" w:sz="4" w:space="0" w:color="auto"/>
              <w:left w:val="single" w:sz="4" w:space="0" w:color="auto"/>
              <w:bottom w:val="single" w:sz="4" w:space="0" w:color="auto"/>
              <w:right w:val="single" w:sz="4" w:space="0" w:color="auto"/>
            </w:tcBorders>
          </w:tcPr>
          <w:p w14:paraId="593A2992" w14:textId="77777777" w:rsidR="00567AF9" w:rsidRPr="00CC4434" w:rsidRDefault="00567AF9" w:rsidP="00411316">
            <w:pPr>
              <w:spacing w:line="216" w:lineRule="auto"/>
            </w:pPr>
          </w:p>
        </w:tc>
      </w:tr>
      <w:tr w:rsidR="00567AF9" w:rsidRPr="00CC4434" w14:paraId="3C7E736E" w14:textId="77777777" w:rsidTr="00411316">
        <w:trPr>
          <w:trHeight w:val="761"/>
        </w:trPr>
        <w:tc>
          <w:tcPr>
            <w:tcW w:w="299" w:type="pct"/>
            <w:tcBorders>
              <w:top w:val="single" w:sz="4" w:space="0" w:color="auto"/>
              <w:left w:val="single" w:sz="4" w:space="0" w:color="auto"/>
              <w:bottom w:val="single" w:sz="4" w:space="0" w:color="auto"/>
              <w:right w:val="single" w:sz="4" w:space="0" w:color="auto"/>
            </w:tcBorders>
            <w:vAlign w:val="center"/>
          </w:tcPr>
          <w:p w14:paraId="380BE1BC" w14:textId="77777777" w:rsidR="00567AF9" w:rsidRPr="00CC4434" w:rsidRDefault="00567AF9" w:rsidP="00567AF9">
            <w:pPr>
              <w:pStyle w:val="a3"/>
              <w:numPr>
                <w:ilvl w:val="0"/>
                <w:numId w:val="3"/>
              </w:numPr>
              <w:spacing w:after="0" w:line="216" w:lineRule="auto"/>
              <w:rPr>
                <w:rFonts w:ascii="Times New Roman" w:hAnsi="Times New Roman"/>
                <w:sz w:val="24"/>
                <w:szCs w:val="24"/>
              </w:rPr>
            </w:pPr>
          </w:p>
        </w:tc>
        <w:tc>
          <w:tcPr>
            <w:tcW w:w="1289" w:type="pct"/>
            <w:tcBorders>
              <w:top w:val="single" w:sz="4" w:space="0" w:color="auto"/>
              <w:left w:val="single" w:sz="4" w:space="0" w:color="auto"/>
              <w:bottom w:val="single" w:sz="4" w:space="0" w:color="auto"/>
              <w:right w:val="single" w:sz="4" w:space="0" w:color="auto"/>
            </w:tcBorders>
            <w:vAlign w:val="center"/>
            <w:hideMark/>
          </w:tcPr>
          <w:p w14:paraId="3ADFB174" w14:textId="77777777" w:rsidR="00567AF9" w:rsidRPr="00CC4434" w:rsidRDefault="00567AF9" w:rsidP="00411316">
            <w:pPr>
              <w:spacing w:after="0" w:line="216" w:lineRule="auto"/>
              <w:jc w:val="left"/>
              <w:rPr>
                <w:lang w:val="en-US"/>
              </w:rPr>
            </w:pPr>
            <w:r w:rsidRPr="00CC4434">
              <w:t>Комплектность согласно спецификации поставки.</w:t>
            </w:r>
          </w:p>
        </w:tc>
        <w:tc>
          <w:tcPr>
            <w:tcW w:w="2670" w:type="pct"/>
            <w:tcBorders>
              <w:top w:val="single" w:sz="4" w:space="0" w:color="auto"/>
              <w:left w:val="single" w:sz="4" w:space="0" w:color="auto"/>
              <w:bottom w:val="single" w:sz="4" w:space="0" w:color="auto"/>
              <w:right w:val="single" w:sz="4" w:space="0" w:color="auto"/>
            </w:tcBorders>
            <w:vAlign w:val="center"/>
            <w:hideMark/>
          </w:tcPr>
          <w:p w14:paraId="32A785E9" w14:textId="77777777" w:rsidR="00567AF9" w:rsidRPr="00CC4434" w:rsidRDefault="00567AF9" w:rsidP="00411316">
            <w:pPr>
              <w:spacing w:after="0" w:line="216" w:lineRule="auto"/>
              <w:jc w:val="left"/>
            </w:pPr>
            <w:r w:rsidRPr="00CC4434">
              <w:t>Наличие перечисленного оснащения.</w:t>
            </w:r>
          </w:p>
        </w:tc>
        <w:tc>
          <w:tcPr>
            <w:tcW w:w="742" w:type="pct"/>
            <w:tcBorders>
              <w:top w:val="single" w:sz="4" w:space="0" w:color="auto"/>
              <w:left w:val="single" w:sz="4" w:space="0" w:color="auto"/>
              <w:bottom w:val="single" w:sz="4" w:space="0" w:color="auto"/>
              <w:right w:val="single" w:sz="4" w:space="0" w:color="auto"/>
            </w:tcBorders>
          </w:tcPr>
          <w:p w14:paraId="5FC8FC28" w14:textId="77777777" w:rsidR="00567AF9" w:rsidRPr="00CC4434" w:rsidRDefault="00567AF9" w:rsidP="00411316">
            <w:pPr>
              <w:spacing w:line="216" w:lineRule="auto"/>
            </w:pPr>
          </w:p>
        </w:tc>
      </w:tr>
      <w:tr w:rsidR="00567AF9" w:rsidRPr="00CC4434" w14:paraId="2BD050E8" w14:textId="77777777" w:rsidTr="00411316">
        <w:trPr>
          <w:trHeight w:val="1205"/>
        </w:trPr>
        <w:tc>
          <w:tcPr>
            <w:tcW w:w="299" w:type="pct"/>
            <w:tcBorders>
              <w:top w:val="single" w:sz="4" w:space="0" w:color="auto"/>
              <w:left w:val="single" w:sz="4" w:space="0" w:color="auto"/>
              <w:bottom w:val="single" w:sz="4" w:space="0" w:color="auto"/>
              <w:right w:val="single" w:sz="4" w:space="0" w:color="auto"/>
            </w:tcBorders>
            <w:vAlign w:val="center"/>
          </w:tcPr>
          <w:p w14:paraId="5A1F2830" w14:textId="77777777" w:rsidR="00567AF9" w:rsidRPr="00CC4434" w:rsidRDefault="00567AF9" w:rsidP="00567AF9">
            <w:pPr>
              <w:pStyle w:val="a3"/>
              <w:numPr>
                <w:ilvl w:val="0"/>
                <w:numId w:val="3"/>
              </w:numPr>
              <w:spacing w:after="0" w:line="216" w:lineRule="auto"/>
              <w:rPr>
                <w:rFonts w:ascii="Times New Roman" w:hAnsi="Times New Roman"/>
                <w:sz w:val="24"/>
                <w:szCs w:val="24"/>
              </w:rPr>
            </w:pPr>
          </w:p>
        </w:tc>
        <w:tc>
          <w:tcPr>
            <w:tcW w:w="1289" w:type="pct"/>
            <w:tcBorders>
              <w:top w:val="single" w:sz="4" w:space="0" w:color="auto"/>
              <w:left w:val="single" w:sz="4" w:space="0" w:color="auto"/>
              <w:bottom w:val="single" w:sz="4" w:space="0" w:color="auto"/>
              <w:right w:val="single" w:sz="4" w:space="0" w:color="auto"/>
            </w:tcBorders>
            <w:vAlign w:val="center"/>
            <w:hideMark/>
          </w:tcPr>
          <w:p w14:paraId="7855A27C" w14:textId="77777777" w:rsidR="00567AF9" w:rsidRPr="00CC4434" w:rsidRDefault="00567AF9" w:rsidP="00411316">
            <w:pPr>
              <w:spacing w:after="0" w:line="216" w:lineRule="auto"/>
              <w:jc w:val="left"/>
            </w:pPr>
            <w:r w:rsidRPr="00CC4434">
              <w:t>Комплектность технической документации на русском языке</w:t>
            </w:r>
          </w:p>
        </w:tc>
        <w:tc>
          <w:tcPr>
            <w:tcW w:w="2670" w:type="pct"/>
            <w:tcBorders>
              <w:top w:val="single" w:sz="4" w:space="0" w:color="auto"/>
              <w:left w:val="single" w:sz="4" w:space="0" w:color="auto"/>
              <w:bottom w:val="single" w:sz="4" w:space="0" w:color="auto"/>
              <w:right w:val="single" w:sz="4" w:space="0" w:color="auto"/>
            </w:tcBorders>
            <w:vAlign w:val="center"/>
            <w:hideMark/>
          </w:tcPr>
          <w:p w14:paraId="08476237" w14:textId="77777777" w:rsidR="00567AF9" w:rsidRPr="00CC4434" w:rsidRDefault="00567AF9" w:rsidP="00411316">
            <w:pPr>
              <w:spacing w:after="0" w:line="216" w:lineRule="auto"/>
              <w:jc w:val="left"/>
            </w:pPr>
            <w:r w:rsidRPr="00CC4434">
              <w:t>Наличие:</w:t>
            </w:r>
          </w:p>
          <w:p w14:paraId="358F9280" w14:textId="77777777" w:rsidR="00567AF9" w:rsidRPr="00CC4434" w:rsidRDefault="00567AF9" w:rsidP="00411316">
            <w:pPr>
              <w:pStyle w:val="-3"/>
              <w:tabs>
                <w:tab w:val="left" w:pos="426"/>
              </w:tabs>
              <w:spacing w:line="216" w:lineRule="auto"/>
              <w:ind w:firstLine="0"/>
              <w:jc w:val="left"/>
              <w:rPr>
                <w:sz w:val="24"/>
                <w:lang w:eastAsia="en-US"/>
              </w:rPr>
            </w:pPr>
            <w:r w:rsidRPr="00CC4434">
              <w:rPr>
                <w:sz w:val="24"/>
                <w:lang w:eastAsia="en-US"/>
              </w:rPr>
              <w:t>- Технический паспорт;</w:t>
            </w:r>
          </w:p>
          <w:p w14:paraId="5FF40D04" w14:textId="77777777" w:rsidR="00567AF9" w:rsidRPr="00CC4434" w:rsidRDefault="00567AF9" w:rsidP="00411316">
            <w:pPr>
              <w:pStyle w:val="-3"/>
              <w:tabs>
                <w:tab w:val="left" w:pos="426"/>
              </w:tabs>
              <w:spacing w:line="216" w:lineRule="auto"/>
              <w:ind w:firstLine="0"/>
              <w:jc w:val="left"/>
              <w:rPr>
                <w:sz w:val="24"/>
                <w:lang w:eastAsia="en-US"/>
              </w:rPr>
            </w:pPr>
            <w:r w:rsidRPr="00CC4434">
              <w:rPr>
                <w:sz w:val="24"/>
                <w:lang w:eastAsia="en-US"/>
              </w:rPr>
              <w:t>- Руководство по эксплуатации;</w:t>
            </w:r>
          </w:p>
          <w:p w14:paraId="30A44E76" w14:textId="77777777" w:rsidR="00567AF9" w:rsidRPr="00CC4434" w:rsidRDefault="00567AF9" w:rsidP="00411316">
            <w:pPr>
              <w:pStyle w:val="-3"/>
              <w:tabs>
                <w:tab w:val="left" w:pos="426"/>
              </w:tabs>
              <w:spacing w:line="216" w:lineRule="auto"/>
              <w:ind w:firstLine="0"/>
              <w:jc w:val="left"/>
              <w:rPr>
                <w:rFonts w:eastAsia="Times New Roman"/>
                <w:sz w:val="24"/>
                <w:lang w:eastAsia="en-US"/>
              </w:rPr>
            </w:pPr>
            <w:r w:rsidRPr="00CC4434">
              <w:rPr>
                <w:sz w:val="24"/>
                <w:lang w:eastAsia="en-US"/>
              </w:rPr>
              <w:t>- Инструкция по профилактическому обслуживанию.</w:t>
            </w:r>
          </w:p>
        </w:tc>
        <w:tc>
          <w:tcPr>
            <w:tcW w:w="742" w:type="pct"/>
            <w:tcBorders>
              <w:top w:val="single" w:sz="4" w:space="0" w:color="auto"/>
              <w:left w:val="single" w:sz="4" w:space="0" w:color="auto"/>
              <w:bottom w:val="single" w:sz="4" w:space="0" w:color="auto"/>
              <w:right w:val="single" w:sz="4" w:space="0" w:color="auto"/>
            </w:tcBorders>
          </w:tcPr>
          <w:p w14:paraId="2A62CFF2" w14:textId="77777777" w:rsidR="00567AF9" w:rsidRPr="00CC4434" w:rsidRDefault="00567AF9" w:rsidP="00411316">
            <w:pPr>
              <w:spacing w:line="216" w:lineRule="auto"/>
            </w:pPr>
          </w:p>
        </w:tc>
      </w:tr>
      <w:tr w:rsidR="00567AF9" w:rsidRPr="00CC4434" w14:paraId="4BC56362" w14:textId="77777777" w:rsidTr="00411316">
        <w:trPr>
          <w:trHeight w:val="875"/>
        </w:trPr>
        <w:tc>
          <w:tcPr>
            <w:tcW w:w="299" w:type="pct"/>
            <w:tcBorders>
              <w:top w:val="single" w:sz="4" w:space="0" w:color="auto"/>
              <w:left w:val="single" w:sz="4" w:space="0" w:color="auto"/>
              <w:bottom w:val="single" w:sz="4" w:space="0" w:color="auto"/>
              <w:right w:val="single" w:sz="4" w:space="0" w:color="auto"/>
            </w:tcBorders>
            <w:vAlign w:val="center"/>
          </w:tcPr>
          <w:p w14:paraId="71BC8D86" w14:textId="77777777" w:rsidR="00567AF9" w:rsidRPr="00CC4434" w:rsidRDefault="00567AF9" w:rsidP="00567AF9">
            <w:pPr>
              <w:pStyle w:val="a3"/>
              <w:numPr>
                <w:ilvl w:val="0"/>
                <w:numId w:val="3"/>
              </w:numPr>
              <w:spacing w:after="0" w:line="216" w:lineRule="auto"/>
              <w:rPr>
                <w:rFonts w:ascii="Times New Roman" w:hAnsi="Times New Roman"/>
                <w:sz w:val="24"/>
                <w:szCs w:val="24"/>
              </w:rPr>
            </w:pPr>
          </w:p>
        </w:tc>
        <w:tc>
          <w:tcPr>
            <w:tcW w:w="1289" w:type="pct"/>
            <w:tcBorders>
              <w:top w:val="single" w:sz="4" w:space="0" w:color="auto"/>
              <w:left w:val="single" w:sz="4" w:space="0" w:color="auto"/>
              <w:bottom w:val="single" w:sz="4" w:space="0" w:color="auto"/>
              <w:right w:val="single" w:sz="4" w:space="0" w:color="auto"/>
            </w:tcBorders>
            <w:vAlign w:val="center"/>
            <w:hideMark/>
          </w:tcPr>
          <w:p w14:paraId="698E4530" w14:textId="77777777" w:rsidR="00567AF9" w:rsidRPr="00CC4434" w:rsidRDefault="00567AF9" w:rsidP="00411316">
            <w:pPr>
              <w:spacing w:after="0" w:line="216" w:lineRule="auto"/>
              <w:jc w:val="left"/>
            </w:pPr>
            <w:r w:rsidRPr="00CC4434">
              <w:t>Инструктаж персонала</w:t>
            </w:r>
          </w:p>
        </w:tc>
        <w:tc>
          <w:tcPr>
            <w:tcW w:w="2670" w:type="pct"/>
            <w:tcBorders>
              <w:top w:val="single" w:sz="4" w:space="0" w:color="auto"/>
              <w:left w:val="single" w:sz="4" w:space="0" w:color="auto"/>
              <w:bottom w:val="single" w:sz="4" w:space="0" w:color="auto"/>
              <w:right w:val="single" w:sz="4" w:space="0" w:color="auto"/>
            </w:tcBorders>
            <w:vAlign w:val="center"/>
            <w:hideMark/>
          </w:tcPr>
          <w:p w14:paraId="120137DA" w14:textId="6535B4EA" w:rsidR="00567AF9" w:rsidRPr="00CC4434" w:rsidRDefault="00567AF9" w:rsidP="007D10EC">
            <w:pPr>
              <w:spacing w:after="0" w:line="216" w:lineRule="auto"/>
              <w:jc w:val="left"/>
            </w:pPr>
            <w:r w:rsidRPr="00CC4434">
              <w:t xml:space="preserve">Проведение инструктажа персонала принципам работы с </w:t>
            </w:r>
            <w:proofErr w:type="spellStart"/>
            <w:r w:rsidRPr="00CC4434">
              <w:t>фотоплоттером</w:t>
            </w:r>
            <w:proofErr w:type="spellEnd"/>
            <w:r w:rsidRPr="00CC4434">
              <w:t xml:space="preserve"> и проведению обслуживания оборудования.</w:t>
            </w:r>
          </w:p>
        </w:tc>
        <w:tc>
          <w:tcPr>
            <w:tcW w:w="742" w:type="pct"/>
            <w:tcBorders>
              <w:top w:val="single" w:sz="4" w:space="0" w:color="auto"/>
              <w:left w:val="single" w:sz="4" w:space="0" w:color="auto"/>
              <w:bottom w:val="single" w:sz="4" w:space="0" w:color="auto"/>
              <w:right w:val="single" w:sz="4" w:space="0" w:color="auto"/>
            </w:tcBorders>
          </w:tcPr>
          <w:p w14:paraId="53C871DF" w14:textId="77777777" w:rsidR="00567AF9" w:rsidRPr="00CC4434" w:rsidRDefault="00567AF9" w:rsidP="00411316">
            <w:pPr>
              <w:spacing w:line="216" w:lineRule="auto"/>
            </w:pPr>
          </w:p>
        </w:tc>
      </w:tr>
      <w:tr w:rsidR="00567AF9" w:rsidRPr="00CC4434" w14:paraId="031065D4" w14:textId="77777777" w:rsidTr="00411316">
        <w:trPr>
          <w:trHeight w:val="1067"/>
        </w:trPr>
        <w:tc>
          <w:tcPr>
            <w:tcW w:w="299" w:type="pct"/>
            <w:tcBorders>
              <w:top w:val="single" w:sz="4" w:space="0" w:color="auto"/>
              <w:left w:val="single" w:sz="4" w:space="0" w:color="auto"/>
              <w:bottom w:val="single" w:sz="4" w:space="0" w:color="auto"/>
              <w:right w:val="single" w:sz="4" w:space="0" w:color="auto"/>
            </w:tcBorders>
            <w:vAlign w:val="center"/>
          </w:tcPr>
          <w:p w14:paraId="6E828B9A" w14:textId="77777777" w:rsidR="00567AF9" w:rsidRPr="00CC4434" w:rsidRDefault="00567AF9" w:rsidP="00567AF9">
            <w:pPr>
              <w:pStyle w:val="a3"/>
              <w:numPr>
                <w:ilvl w:val="0"/>
                <w:numId w:val="3"/>
              </w:numPr>
              <w:spacing w:after="0" w:line="216" w:lineRule="auto"/>
              <w:rPr>
                <w:rFonts w:ascii="Times New Roman" w:hAnsi="Times New Roman"/>
                <w:sz w:val="24"/>
                <w:szCs w:val="24"/>
              </w:rPr>
            </w:pPr>
          </w:p>
        </w:tc>
        <w:tc>
          <w:tcPr>
            <w:tcW w:w="1289" w:type="pct"/>
            <w:tcBorders>
              <w:top w:val="single" w:sz="4" w:space="0" w:color="auto"/>
              <w:left w:val="single" w:sz="4" w:space="0" w:color="auto"/>
              <w:bottom w:val="single" w:sz="4" w:space="0" w:color="auto"/>
              <w:right w:val="single" w:sz="4" w:space="0" w:color="auto"/>
            </w:tcBorders>
            <w:vAlign w:val="center"/>
            <w:hideMark/>
          </w:tcPr>
          <w:p w14:paraId="21328D75" w14:textId="77777777" w:rsidR="00567AF9" w:rsidRPr="00CC4434" w:rsidRDefault="00567AF9" w:rsidP="00411316">
            <w:pPr>
              <w:spacing w:after="0" w:line="216" w:lineRule="auto"/>
              <w:jc w:val="left"/>
            </w:pPr>
            <w:r w:rsidRPr="00CC4434">
              <w:t>Стабильность и точность поддержания заданных параметров оборудования</w:t>
            </w:r>
          </w:p>
        </w:tc>
        <w:tc>
          <w:tcPr>
            <w:tcW w:w="2670" w:type="pct"/>
            <w:tcBorders>
              <w:top w:val="single" w:sz="4" w:space="0" w:color="auto"/>
              <w:left w:val="single" w:sz="4" w:space="0" w:color="auto"/>
              <w:bottom w:val="single" w:sz="4" w:space="0" w:color="auto"/>
              <w:right w:val="single" w:sz="4" w:space="0" w:color="auto"/>
            </w:tcBorders>
            <w:vAlign w:val="center"/>
            <w:hideMark/>
          </w:tcPr>
          <w:p w14:paraId="2B697462" w14:textId="77777777" w:rsidR="00567AF9" w:rsidRPr="00CC4434" w:rsidRDefault="00567AF9" w:rsidP="00411316">
            <w:pPr>
              <w:spacing w:after="0" w:line="216" w:lineRule="auto"/>
              <w:jc w:val="left"/>
            </w:pPr>
            <w:r w:rsidRPr="00CC4434">
              <w:t>Опытное опробование изготовления выводных рамок не менее 2-х типов по 3 листа каждого типа. Проверка размеров на соответствие требованиям КД. Отсутствие сбоев в работе оборудования.</w:t>
            </w:r>
          </w:p>
        </w:tc>
        <w:tc>
          <w:tcPr>
            <w:tcW w:w="742" w:type="pct"/>
            <w:tcBorders>
              <w:top w:val="single" w:sz="4" w:space="0" w:color="auto"/>
              <w:left w:val="single" w:sz="4" w:space="0" w:color="auto"/>
              <w:bottom w:val="single" w:sz="4" w:space="0" w:color="auto"/>
              <w:right w:val="single" w:sz="4" w:space="0" w:color="auto"/>
            </w:tcBorders>
          </w:tcPr>
          <w:p w14:paraId="07A293E5" w14:textId="77777777" w:rsidR="00567AF9" w:rsidRPr="00CC4434" w:rsidRDefault="00567AF9" w:rsidP="00411316">
            <w:pPr>
              <w:spacing w:line="216" w:lineRule="auto"/>
            </w:pPr>
          </w:p>
        </w:tc>
      </w:tr>
      <w:tr w:rsidR="00567AF9" w:rsidRPr="00CC4434" w14:paraId="49EB2296" w14:textId="77777777" w:rsidTr="00411316">
        <w:trPr>
          <w:trHeight w:val="2145"/>
        </w:trPr>
        <w:tc>
          <w:tcPr>
            <w:tcW w:w="299" w:type="pct"/>
            <w:tcBorders>
              <w:top w:val="single" w:sz="4" w:space="0" w:color="auto"/>
              <w:left w:val="single" w:sz="4" w:space="0" w:color="auto"/>
              <w:bottom w:val="single" w:sz="4" w:space="0" w:color="auto"/>
              <w:right w:val="single" w:sz="4" w:space="0" w:color="auto"/>
            </w:tcBorders>
            <w:vAlign w:val="center"/>
          </w:tcPr>
          <w:p w14:paraId="271F1AE2" w14:textId="77777777" w:rsidR="00567AF9" w:rsidRPr="00CC4434" w:rsidRDefault="00567AF9" w:rsidP="00567AF9">
            <w:pPr>
              <w:pStyle w:val="a3"/>
              <w:numPr>
                <w:ilvl w:val="0"/>
                <w:numId w:val="3"/>
              </w:numPr>
              <w:spacing w:after="0" w:line="216" w:lineRule="auto"/>
              <w:rPr>
                <w:rFonts w:ascii="Times New Roman" w:hAnsi="Times New Roman"/>
                <w:sz w:val="24"/>
                <w:szCs w:val="24"/>
              </w:rPr>
            </w:pPr>
          </w:p>
        </w:tc>
        <w:tc>
          <w:tcPr>
            <w:tcW w:w="1289" w:type="pct"/>
            <w:tcBorders>
              <w:top w:val="single" w:sz="4" w:space="0" w:color="auto"/>
              <w:left w:val="single" w:sz="4" w:space="0" w:color="auto"/>
              <w:bottom w:val="single" w:sz="4" w:space="0" w:color="auto"/>
              <w:right w:val="single" w:sz="4" w:space="0" w:color="auto"/>
            </w:tcBorders>
            <w:vAlign w:val="center"/>
            <w:hideMark/>
          </w:tcPr>
          <w:p w14:paraId="6F5711AA" w14:textId="77777777" w:rsidR="00567AF9" w:rsidRPr="00CC4434" w:rsidRDefault="00567AF9" w:rsidP="00411316">
            <w:pPr>
              <w:pStyle w:val="-3"/>
              <w:tabs>
                <w:tab w:val="left" w:pos="426"/>
              </w:tabs>
              <w:spacing w:line="216" w:lineRule="auto"/>
              <w:ind w:firstLine="0"/>
              <w:jc w:val="left"/>
              <w:rPr>
                <w:sz w:val="24"/>
                <w:lang w:eastAsia="en-US"/>
              </w:rPr>
            </w:pPr>
            <w:r w:rsidRPr="00CC4434">
              <w:rPr>
                <w:sz w:val="24"/>
                <w:lang w:eastAsia="en-US"/>
              </w:rPr>
              <w:t>Изготовление фотошаблонов</w:t>
            </w:r>
          </w:p>
        </w:tc>
        <w:tc>
          <w:tcPr>
            <w:tcW w:w="2670" w:type="pct"/>
            <w:tcBorders>
              <w:top w:val="single" w:sz="4" w:space="0" w:color="auto"/>
              <w:left w:val="single" w:sz="4" w:space="0" w:color="auto"/>
              <w:bottom w:val="single" w:sz="4" w:space="0" w:color="auto"/>
              <w:right w:val="single" w:sz="4" w:space="0" w:color="auto"/>
            </w:tcBorders>
            <w:vAlign w:val="center"/>
            <w:hideMark/>
          </w:tcPr>
          <w:p w14:paraId="7A4D9520" w14:textId="77777777" w:rsidR="00567AF9" w:rsidRPr="00CC4434" w:rsidRDefault="00567AF9" w:rsidP="00411316">
            <w:pPr>
              <w:autoSpaceDE w:val="0"/>
              <w:adjustRightInd w:val="0"/>
              <w:spacing w:after="0" w:line="216" w:lineRule="auto"/>
              <w:jc w:val="left"/>
            </w:pPr>
            <w:r w:rsidRPr="00CC4434">
              <w:t xml:space="preserve">- Работоспособность всех систем установки, </w:t>
            </w:r>
            <w:r w:rsidRPr="00CC4434">
              <w:br/>
              <w:t>ее узловых агрегатов и элементов;</w:t>
            </w:r>
          </w:p>
          <w:p w14:paraId="0D5EDBE6" w14:textId="77777777" w:rsidR="00567AF9" w:rsidRPr="00CC4434" w:rsidRDefault="00567AF9" w:rsidP="00411316">
            <w:pPr>
              <w:autoSpaceDE w:val="0"/>
              <w:adjustRightInd w:val="0"/>
              <w:spacing w:after="0" w:line="216" w:lineRule="auto"/>
              <w:jc w:val="left"/>
              <w:rPr>
                <w:spacing w:val="-4"/>
              </w:rPr>
            </w:pPr>
            <w:r w:rsidRPr="00CC4434">
              <w:rPr>
                <w:spacing w:val="-4"/>
              </w:rPr>
              <w:t xml:space="preserve">- Проведение печати фотошаблонов, не менее </w:t>
            </w:r>
            <w:r w:rsidRPr="00CC4434">
              <w:rPr>
                <w:spacing w:val="-4"/>
              </w:rPr>
              <w:br/>
              <w:t>2-х дней;</w:t>
            </w:r>
          </w:p>
          <w:p w14:paraId="0B26AFFE" w14:textId="77777777" w:rsidR="00567AF9" w:rsidRPr="00CC4434" w:rsidRDefault="00567AF9" w:rsidP="00411316">
            <w:pPr>
              <w:pStyle w:val="-3"/>
              <w:tabs>
                <w:tab w:val="left" w:pos="426"/>
              </w:tabs>
              <w:spacing w:line="216" w:lineRule="auto"/>
              <w:ind w:firstLine="0"/>
              <w:jc w:val="left"/>
              <w:rPr>
                <w:color w:val="C00000"/>
                <w:sz w:val="24"/>
                <w:lang w:eastAsia="en-US"/>
              </w:rPr>
            </w:pPr>
            <w:r w:rsidRPr="00CC4434">
              <w:rPr>
                <w:sz w:val="24"/>
                <w:lang w:eastAsia="en-US"/>
              </w:rPr>
              <w:t>-</w:t>
            </w:r>
            <w:r w:rsidRPr="00CC4434">
              <w:rPr>
                <w:color w:val="C00000"/>
                <w:sz w:val="24"/>
                <w:lang w:eastAsia="en-US"/>
              </w:rPr>
              <w:t xml:space="preserve"> </w:t>
            </w:r>
            <w:r w:rsidRPr="00CC4434">
              <w:rPr>
                <w:sz w:val="24"/>
                <w:lang w:eastAsia="en-US"/>
              </w:rPr>
              <w:t xml:space="preserve">Проверка возможностей оборудования </w:t>
            </w:r>
            <w:r w:rsidRPr="00CC4434">
              <w:rPr>
                <w:sz w:val="24"/>
                <w:lang w:eastAsia="en-US"/>
              </w:rPr>
              <w:br/>
              <w:t>при печати на максимальном разрешении, контроль размеров фотошаблонов;</w:t>
            </w:r>
          </w:p>
          <w:p w14:paraId="663A67E8" w14:textId="77777777" w:rsidR="00567AF9" w:rsidRPr="00CC4434" w:rsidRDefault="00567AF9" w:rsidP="00411316">
            <w:pPr>
              <w:autoSpaceDE w:val="0"/>
              <w:adjustRightInd w:val="0"/>
              <w:spacing w:after="0" w:line="216" w:lineRule="auto"/>
              <w:jc w:val="left"/>
              <w:rPr>
                <w:color w:val="C00000"/>
              </w:rPr>
            </w:pPr>
            <w:r w:rsidRPr="00CC4434">
              <w:t>- Проверка производительности оборудования;</w:t>
            </w:r>
          </w:p>
        </w:tc>
        <w:tc>
          <w:tcPr>
            <w:tcW w:w="742" w:type="pct"/>
            <w:tcBorders>
              <w:top w:val="single" w:sz="4" w:space="0" w:color="auto"/>
              <w:left w:val="single" w:sz="4" w:space="0" w:color="auto"/>
              <w:bottom w:val="single" w:sz="4" w:space="0" w:color="auto"/>
              <w:right w:val="single" w:sz="4" w:space="0" w:color="auto"/>
            </w:tcBorders>
          </w:tcPr>
          <w:p w14:paraId="69B117CE" w14:textId="77777777" w:rsidR="00567AF9" w:rsidRPr="00CC4434" w:rsidRDefault="00567AF9" w:rsidP="00411316">
            <w:pPr>
              <w:spacing w:line="216" w:lineRule="auto"/>
            </w:pPr>
          </w:p>
        </w:tc>
      </w:tr>
    </w:tbl>
    <w:p w14:paraId="5C9AABC8" w14:textId="77777777" w:rsidR="00567AF9" w:rsidRPr="00C34D1B" w:rsidRDefault="00567AF9" w:rsidP="00567AF9">
      <w:pPr>
        <w:pStyle w:val="-3"/>
        <w:tabs>
          <w:tab w:val="clear" w:pos="1701"/>
          <w:tab w:val="left" w:pos="1134"/>
        </w:tabs>
        <w:spacing w:line="240" w:lineRule="auto"/>
        <w:ind w:firstLine="0"/>
        <w:rPr>
          <w:sz w:val="24"/>
        </w:rPr>
      </w:pPr>
    </w:p>
    <w:tbl>
      <w:tblPr>
        <w:tblpPr w:leftFromText="180" w:rightFromText="180" w:vertAnchor="text" w:horzAnchor="margin" w:tblpY="149"/>
        <w:tblW w:w="4948" w:type="pct"/>
        <w:tblLook w:val="01E0" w:firstRow="1" w:lastRow="1" w:firstColumn="1" w:lastColumn="1" w:noHBand="0" w:noVBand="0"/>
      </w:tblPr>
      <w:tblGrid>
        <w:gridCol w:w="5246"/>
        <w:gridCol w:w="4993"/>
      </w:tblGrid>
      <w:tr w:rsidR="00567AF9" w:rsidRPr="00055840" w14:paraId="23648ABB" w14:textId="77777777" w:rsidTr="00411316">
        <w:trPr>
          <w:trHeight w:val="1845"/>
        </w:trPr>
        <w:tc>
          <w:tcPr>
            <w:tcW w:w="2562" w:type="pct"/>
            <w:shd w:val="clear" w:color="auto" w:fill="auto"/>
          </w:tcPr>
          <w:p w14:paraId="34BD08F3" w14:textId="77777777" w:rsidR="00567AF9" w:rsidRDefault="00567AF9" w:rsidP="00411316">
            <w:pPr>
              <w:autoSpaceDE w:val="0"/>
              <w:adjustRightInd w:val="0"/>
              <w:spacing w:after="0"/>
              <w:rPr>
                <w:b/>
                <w:bCs/>
                <w:iCs/>
                <w:lang w:eastAsia="ar-SA"/>
              </w:rPr>
            </w:pPr>
          </w:p>
          <w:p w14:paraId="530D1E54" w14:textId="77777777" w:rsidR="00567AF9" w:rsidRPr="00055840" w:rsidRDefault="00567AF9" w:rsidP="00411316">
            <w:pPr>
              <w:autoSpaceDE w:val="0"/>
              <w:adjustRightInd w:val="0"/>
              <w:spacing w:after="0"/>
              <w:rPr>
                <w:b/>
                <w:bCs/>
                <w:iCs/>
                <w:lang w:eastAsia="ar-SA"/>
              </w:rPr>
            </w:pPr>
            <w:r w:rsidRPr="00055840">
              <w:rPr>
                <w:b/>
                <w:bCs/>
                <w:iCs/>
                <w:lang w:eastAsia="ar-SA"/>
              </w:rPr>
              <w:t>Генеральный директор АО «ЗПП»</w:t>
            </w:r>
          </w:p>
          <w:p w14:paraId="3951645E" w14:textId="77777777" w:rsidR="00567AF9" w:rsidRPr="00055840" w:rsidRDefault="00567AF9" w:rsidP="00411316">
            <w:pPr>
              <w:autoSpaceDE w:val="0"/>
              <w:adjustRightInd w:val="0"/>
              <w:spacing w:after="0"/>
              <w:rPr>
                <w:b/>
                <w:bCs/>
                <w:iCs/>
                <w:lang w:eastAsia="ar-SA"/>
              </w:rPr>
            </w:pPr>
          </w:p>
          <w:p w14:paraId="02843A8D" w14:textId="77777777" w:rsidR="00567AF9" w:rsidRPr="00055840" w:rsidRDefault="00567AF9" w:rsidP="00411316">
            <w:pPr>
              <w:autoSpaceDE w:val="0"/>
              <w:adjustRightInd w:val="0"/>
              <w:spacing w:after="0"/>
              <w:rPr>
                <w:b/>
                <w:bCs/>
                <w:iCs/>
                <w:lang w:eastAsia="ar-SA"/>
              </w:rPr>
            </w:pPr>
          </w:p>
          <w:p w14:paraId="25C6E2E1"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59FA994C"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c>
          <w:tcPr>
            <w:tcW w:w="2438" w:type="pct"/>
            <w:shd w:val="clear" w:color="auto" w:fill="auto"/>
          </w:tcPr>
          <w:p w14:paraId="7DD7D4FE" w14:textId="77777777" w:rsidR="00567AF9" w:rsidRPr="00055840" w:rsidRDefault="00567AF9" w:rsidP="00411316">
            <w:pPr>
              <w:autoSpaceDE w:val="0"/>
              <w:adjustRightInd w:val="0"/>
              <w:spacing w:after="0"/>
              <w:rPr>
                <w:b/>
                <w:bCs/>
                <w:iCs/>
                <w:lang w:eastAsia="ar-SA"/>
              </w:rPr>
            </w:pPr>
          </w:p>
          <w:p w14:paraId="5C13130D" w14:textId="77777777" w:rsidR="00567AF9" w:rsidRPr="00055840" w:rsidRDefault="00567AF9" w:rsidP="00411316">
            <w:pPr>
              <w:autoSpaceDE w:val="0"/>
              <w:adjustRightInd w:val="0"/>
              <w:spacing w:after="0"/>
              <w:rPr>
                <w:b/>
                <w:bCs/>
                <w:iCs/>
                <w:lang w:eastAsia="ar-SA"/>
              </w:rPr>
            </w:pPr>
          </w:p>
          <w:p w14:paraId="62CEC073" w14:textId="77777777" w:rsidR="00567AF9" w:rsidRPr="00055840" w:rsidRDefault="00567AF9" w:rsidP="00411316">
            <w:pPr>
              <w:autoSpaceDE w:val="0"/>
              <w:adjustRightInd w:val="0"/>
              <w:spacing w:after="0"/>
              <w:rPr>
                <w:b/>
                <w:bCs/>
                <w:iCs/>
                <w:lang w:eastAsia="ar-SA"/>
              </w:rPr>
            </w:pPr>
          </w:p>
          <w:p w14:paraId="30B9D6BE" w14:textId="77777777" w:rsidR="00567AF9" w:rsidRPr="00055840" w:rsidRDefault="00567AF9" w:rsidP="00411316">
            <w:pPr>
              <w:autoSpaceDE w:val="0"/>
              <w:adjustRightInd w:val="0"/>
              <w:spacing w:after="0"/>
              <w:rPr>
                <w:b/>
                <w:bCs/>
                <w:iCs/>
                <w:lang w:eastAsia="ar-SA"/>
              </w:rPr>
            </w:pPr>
          </w:p>
          <w:p w14:paraId="646FFE21"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___________________ </w:t>
            </w:r>
          </w:p>
          <w:p w14:paraId="3775204A"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r>
    </w:tbl>
    <w:p w14:paraId="7FA8ABDF" w14:textId="77777777" w:rsidR="00567AF9" w:rsidRPr="00055840" w:rsidRDefault="00567AF9" w:rsidP="00567AF9">
      <w:pPr>
        <w:autoSpaceDE w:val="0"/>
        <w:autoSpaceDN w:val="0"/>
        <w:adjustRightInd w:val="0"/>
        <w:spacing w:after="0"/>
        <w:ind w:firstLine="540"/>
        <w:jc w:val="right"/>
        <w:rPr>
          <w:b/>
        </w:rPr>
      </w:pPr>
      <w:bookmarkStart w:id="0" w:name="_GoBack"/>
      <w:bookmarkEnd w:id="0"/>
      <w:r w:rsidRPr="00055840">
        <w:rPr>
          <w:b/>
        </w:rPr>
        <w:br w:type="page"/>
        <w:t>Приложение № 2</w:t>
      </w:r>
    </w:p>
    <w:p w14:paraId="04D686FF" w14:textId="77777777" w:rsidR="00567AF9" w:rsidRPr="00055840" w:rsidRDefault="00567AF9" w:rsidP="00567AF9">
      <w:pPr>
        <w:autoSpaceDE w:val="0"/>
        <w:autoSpaceDN w:val="0"/>
        <w:adjustRightInd w:val="0"/>
        <w:spacing w:after="0"/>
        <w:ind w:firstLine="540"/>
        <w:jc w:val="right"/>
        <w:rPr>
          <w:b/>
        </w:rPr>
      </w:pPr>
      <w:proofErr w:type="gramStart"/>
      <w:r w:rsidRPr="00055840">
        <w:rPr>
          <w:b/>
        </w:rPr>
        <w:t>к</w:t>
      </w:r>
      <w:proofErr w:type="gramEnd"/>
      <w:r w:rsidRPr="00055840">
        <w:rPr>
          <w:b/>
        </w:rPr>
        <w:t xml:space="preserve"> проекту договора поставки оборудования №___ от «___»________202</w:t>
      </w:r>
      <w:r>
        <w:rPr>
          <w:b/>
        </w:rPr>
        <w:t>5</w:t>
      </w:r>
      <w:r w:rsidRPr="00055840">
        <w:rPr>
          <w:b/>
        </w:rPr>
        <w:t xml:space="preserve"> г.</w:t>
      </w:r>
    </w:p>
    <w:p w14:paraId="35059737" w14:textId="77777777" w:rsidR="00567AF9" w:rsidRPr="00055840" w:rsidRDefault="00567AF9" w:rsidP="00567AF9">
      <w:pPr>
        <w:autoSpaceDE w:val="0"/>
        <w:autoSpaceDN w:val="0"/>
        <w:adjustRightInd w:val="0"/>
        <w:spacing w:after="0"/>
        <w:ind w:firstLine="540"/>
        <w:jc w:val="right"/>
        <w:rPr>
          <w:b/>
        </w:rPr>
      </w:pPr>
      <w:r w:rsidRPr="00055840">
        <w:rPr>
          <w:b/>
        </w:rPr>
        <w:t>«Цена договора»</w:t>
      </w:r>
    </w:p>
    <w:p w14:paraId="3286E3C3" w14:textId="77777777" w:rsidR="00567AF9" w:rsidRPr="00055840" w:rsidRDefault="00567AF9" w:rsidP="00567AF9">
      <w:pPr>
        <w:autoSpaceDE w:val="0"/>
        <w:autoSpaceDN w:val="0"/>
        <w:adjustRightInd w:val="0"/>
        <w:spacing w:after="0"/>
        <w:ind w:firstLine="540"/>
        <w:rPr>
          <w:b/>
        </w:rPr>
      </w:pPr>
    </w:p>
    <w:p w14:paraId="7BDC6DF4" w14:textId="77777777" w:rsidR="00567AF9" w:rsidRPr="00055840" w:rsidRDefault="00567AF9" w:rsidP="00567AF9">
      <w:pPr>
        <w:autoSpaceDE w:val="0"/>
        <w:autoSpaceDN w:val="0"/>
        <w:adjustRightInd w:val="0"/>
        <w:spacing w:after="0"/>
        <w:ind w:firstLine="540"/>
        <w:rPr>
          <w:b/>
        </w:rPr>
      </w:pPr>
    </w:p>
    <w:p w14:paraId="527319BC" w14:textId="77777777" w:rsidR="00567AF9" w:rsidRPr="00055840" w:rsidRDefault="00567AF9" w:rsidP="00567AF9">
      <w:pPr>
        <w:spacing w:after="0"/>
        <w:jc w:val="center"/>
        <w:rPr>
          <w:b/>
        </w:rPr>
      </w:pPr>
      <w:r w:rsidRPr="00055840">
        <w:rPr>
          <w:b/>
        </w:rPr>
        <w:t>ЦЕНА ДОГОВОРА</w:t>
      </w:r>
    </w:p>
    <w:p w14:paraId="24AF10F3" w14:textId="77777777" w:rsidR="00567AF9" w:rsidRPr="00055840" w:rsidRDefault="00567AF9" w:rsidP="00567AF9">
      <w:pPr>
        <w:spacing w:after="0"/>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8"/>
        <w:gridCol w:w="5820"/>
        <w:gridCol w:w="955"/>
        <w:gridCol w:w="879"/>
        <w:gridCol w:w="2005"/>
      </w:tblGrid>
      <w:tr w:rsidR="00567AF9" w:rsidRPr="00055840" w14:paraId="387A2E1B" w14:textId="77777777" w:rsidTr="00411316">
        <w:tc>
          <w:tcPr>
            <w:tcW w:w="328" w:type="pct"/>
            <w:tcBorders>
              <w:top w:val="single" w:sz="4" w:space="0" w:color="000000"/>
              <w:left w:val="single" w:sz="4" w:space="0" w:color="000000"/>
              <w:bottom w:val="single" w:sz="4" w:space="0" w:color="000000"/>
              <w:right w:val="single" w:sz="4" w:space="0" w:color="000000"/>
            </w:tcBorders>
            <w:vAlign w:val="center"/>
            <w:hideMark/>
          </w:tcPr>
          <w:p w14:paraId="6B29F0F9" w14:textId="77777777" w:rsidR="00567AF9" w:rsidRPr="00055840" w:rsidRDefault="00567AF9" w:rsidP="00411316">
            <w:pPr>
              <w:spacing w:after="0"/>
              <w:jc w:val="center"/>
              <w:rPr>
                <w:b/>
              </w:rPr>
            </w:pPr>
            <w:r w:rsidRPr="00055840">
              <w:rPr>
                <w:b/>
              </w:rPr>
              <w:t>№ п/п</w:t>
            </w:r>
          </w:p>
        </w:tc>
        <w:tc>
          <w:tcPr>
            <w:tcW w:w="2815" w:type="pct"/>
            <w:tcBorders>
              <w:top w:val="single" w:sz="4" w:space="0" w:color="000000"/>
              <w:left w:val="single" w:sz="4" w:space="0" w:color="000000"/>
              <w:bottom w:val="single" w:sz="4" w:space="0" w:color="000000"/>
              <w:right w:val="single" w:sz="4" w:space="0" w:color="000000"/>
            </w:tcBorders>
            <w:vAlign w:val="center"/>
            <w:hideMark/>
          </w:tcPr>
          <w:p w14:paraId="430E7139" w14:textId="77777777" w:rsidR="00567AF9" w:rsidRPr="00055840" w:rsidRDefault="00567AF9" w:rsidP="00411316">
            <w:pPr>
              <w:spacing w:after="0"/>
              <w:jc w:val="center"/>
              <w:rPr>
                <w:b/>
              </w:rPr>
            </w:pPr>
            <w:r w:rsidRPr="00055840">
              <w:rPr>
                <w:b/>
              </w:rPr>
              <w:t>Наименование оборудования</w:t>
            </w:r>
          </w:p>
        </w:tc>
        <w:tc>
          <w:tcPr>
            <w:tcW w:w="462" w:type="pct"/>
            <w:tcBorders>
              <w:top w:val="single" w:sz="4" w:space="0" w:color="000000"/>
              <w:left w:val="single" w:sz="4" w:space="0" w:color="000000"/>
              <w:bottom w:val="single" w:sz="4" w:space="0" w:color="000000"/>
              <w:right w:val="single" w:sz="4" w:space="0" w:color="000000"/>
            </w:tcBorders>
            <w:vAlign w:val="center"/>
            <w:hideMark/>
          </w:tcPr>
          <w:p w14:paraId="1C1A7FC9" w14:textId="77777777" w:rsidR="00567AF9" w:rsidRPr="00055840" w:rsidRDefault="00567AF9" w:rsidP="00411316">
            <w:pPr>
              <w:spacing w:after="0"/>
              <w:jc w:val="center"/>
              <w:rPr>
                <w:b/>
              </w:rPr>
            </w:pPr>
            <w:r w:rsidRPr="00055840">
              <w:rPr>
                <w:b/>
              </w:rPr>
              <w:t>Ед.</w:t>
            </w:r>
          </w:p>
          <w:p w14:paraId="3FA500F6" w14:textId="77777777" w:rsidR="00567AF9" w:rsidRPr="00055840" w:rsidRDefault="00567AF9" w:rsidP="00411316">
            <w:pPr>
              <w:spacing w:after="0"/>
              <w:jc w:val="center"/>
              <w:rPr>
                <w:b/>
              </w:rPr>
            </w:pPr>
            <w:r w:rsidRPr="00055840">
              <w:rPr>
                <w:b/>
              </w:rPr>
              <w:t>изм.</w:t>
            </w:r>
          </w:p>
        </w:tc>
        <w:tc>
          <w:tcPr>
            <w:tcW w:w="425" w:type="pct"/>
            <w:tcBorders>
              <w:top w:val="single" w:sz="4" w:space="0" w:color="000000"/>
              <w:left w:val="single" w:sz="4" w:space="0" w:color="000000"/>
              <w:bottom w:val="single" w:sz="4" w:space="0" w:color="000000"/>
              <w:right w:val="single" w:sz="4" w:space="0" w:color="000000"/>
            </w:tcBorders>
            <w:vAlign w:val="center"/>
            <w:hideMark/>
          </w:tcPr>
          <w:p w14:paraId="3822A706" w14:textId="77777777" w:rsidR="00567AF9" w:rsidRPr="00055840" w:rsidRDefault="00567AF9" w:rsidP="00411316">
            <w:pPr>
              <w:spacing w:after="0"/>
              <w:jc w:val="center"/>
              <w:rPr>
                <w:b/>
              </w:rPr>
            </w:pPr>
            <w:r w:rsidRPr="00055840">
              <w:rPr>
                <w:b/>
              </w:rPr>
              <w:t>Кол-во</w:t>
            </w:r>
          </w:p>
        </w:tc>
        <w:tc>
          <w:tcPr>
            <w:tcW w:w="970" w:type="pct"/>
            <w:tcBorders>
              <w:top w:val="single" w:sz="4" w:space="0" w:color="000000"/>
              <w:left w:val="single" w:sz="4" w:space="0" w:color="000000"/>
              <w:bottom w:val="single" w:sz="4" w:space="0" w:color="000000"/>
              <w:right w:val="single" w:sz="4" w:space="0" w:color="000000"/>
            </w:tcBorders>
            <w:vAlign w:val="center"/>
            <w:hideMark/>
          </w:tcPr>
          <w:p w14:paraId="246E59DD" w14:textId="77777777" w:rsidR="00567AF9" w:rsidRPr="00055840" w:rsidRDefault="00567AF9" w:rsidP="00411316">
            <w:pPr>
              <w:spacing w:after="0"/>
              <w:jc w:val="center"/>
              <w:rPr>
                <w:b/>
              </w:rPr>
            </w:pPr>
            <w:r w:rsidRPr="00055840">
              <w:rPr>
                <w:b/>
              </w:rPr>
              <w:t>Цена всего, руб. с НДС*</w:t>
            </w:r>
          </w:p>
        </w:tc>
      </w:tr>
      <w:tr w:rsidR="00567AF9" w:rsidRPr="00055840" w14:paraId="147FD06E" w14:textId="77777777" w:rsidTr="00411316">
        <w:trPr>
          <w:trHeight w:val="410"/>
        </w:trPr>
        <w:tc>
          <w:tcPr>
            <w:tcW w:w="328" w:type="pct"/>
            <w:tcBorders>
              <w:top w:val="single" w:sz="4" w:space="0" w:color="000000"/>
              <w:left w:val="single" w:sz="4" w:space="0" w:color="000000"/>
              <w:bottom w:val="single" w:sz="4" w:space="0" w:color="000000"/>
              <w:right w:val="single" w:sz="4" w:space="0" w:color="000000"/>
            </w:tcBorders>
            <w:hideMark/>
          </w:tcPr>
          <w:p w14:paraId="42478BD7" w14:textId="77777777" w:rsidR="00567AF9" w:rsidRPr="00055840" w:rsidRDefault="00567AF9" w:rsidP="00411316">
            <w:pPr>
              <w:spacing w:after="0"/>
              <w:jc w:val="center"/>
            </w:pPr>
            <w:r w:rsidRPr="00055840">
              <w:t>1.</w:t>
            </w:r>
          </w:p>
        </w:tc>
        <w:tc>
          <w:tcPr>
            <w:tcW w:w="2815" w:type="pct"/>
            <w:tcBorders>
              <w:top w:val="single" w:sz="4" w:space="0" w:color="000000"/>
              <w:left w:val="single" w:sz="4" w:space="0" w:color="000000"/>
              <w:bottom w:val="single" w:sz="4" w:space="0" w:color="000000"/>
              <w:right w:val="single" w:sz="4" w:space="0" w:color="000000"/>
            </w:tcBorders>
          </w:tcPr>
          <w:p w14:paraId="4DCC7C44" w14:textId="77777777" w:rsidR="00567AF9" w:rsidRPr="00055840" w:rsidRDefault="00567AF9" w:rsidP="00411316">
            <w:pPr>
              <w:spacing w:after="0"/>
              <w:jc w:val="center"/>
            </w:pPr>
            <w:proofErr w:type="spellStart"/>
            <w:r>
              <w:t>Фотоплоттер</w:t>
            </w:r>
            <w:proofErr w:type="spellEnd"/>
            <w:r>
              <w:t xml:space="preserve"> </w:t>
            </w:r>
            <w:r w:rsidRPr="00055840">
              <w:t>________________</w:t>
            </w:r>
          </w:p>
        </w:tc>
        <w:tc>
          <w:tcPr>
            <w:tcW w:w="462" w:type="pct"/>
            <w:tcBorders>
              <w:top w:val="single" w:sz="4" w:space="0" w:color="000000"/>
              <w:left w:val="single" w:sz="4" w:space="0" w:color="000000"/>
              <w:bottom w:val="single" w:sz="4" w:space="0" w:color="000000"/>
              <w:right w:val="single" w:sz="4" w:space="0" w:color="000000"/>
            </w:tcBorders>
            <w:hideMark/>
          </w:tcPr>
          <w:p w14:paraId="38C80948" w14:textId="77777777" w:rsidR="00567AF9" w:rsidRPr="00055840" w:rsidRDefault="00567AF9" w:rsidP="00411316">
            <w:pPr>
              <w:spacing w:after="0"/>
              <w:jc w:val="center"/>
            </w:pPr>
            <w:r w:rsidRPr="00055840">
              <w:t>шт.</w:t>
            </w:r>
          </w:p>
        </w:tc>
        <w:tc>
          <w:tcPr>
            <w:tcW w:w="425" w:type="pct"/>
            <w:tcBorders>
              <w:top w:val="single" w:sz="4" w:space="0" w:color="000000"/>
              <w:left w:val="single" w:sz="4" w:space="0" w:color="000000"/>
              <w:bottom w:val="single" w:sz="4" w:space="0" w:color="000000"/>
              <w:right w:val="single" w:sz="4" w:space="0" w:color="000000"/>
            </w:tcBorders>
            <w:hideMark/>
          </w:tcPr>
          <w:p w14:paraId="6D18DB0E" w14:textId="77777777" w:rsidR="00567AF9" w:rsidRPr="00055840" w:rsidRDefault="00567AF9" w:rsidP="00411316">
            <w:pPr>
              <w:spacing w:after="0"/>
              <w:jc w:val="center"/>
            </w:pPr>
            <w:r w:rsidRPr="00055840">
              <w:t>1</w:t>
            </w:r>
          </w:p>
        </w:tc>
        <w:tc>
          <w:tcPr>
            <w:tcW w:w="970" w:type="pct"/>
            <w:tcBorders>
              <w:top w:val="single" w:sz="4" w:space="0" w:color="000000"/>
              <w:left w:val="single" w:sz="4" w:space="0" w:color="000000"/>
              <w:bottom w:val="single" w:sz="4" w:space="0" w:color="000000"/>
              <w:right w:val="single" w:sz="4" w:space="0" w:color="000000"/>
            </w:tcBorders>
          </w:tcPr>
          <w:p w14:paraId="6D98A85C" w14:textId="77777777" w:rsidR="00567AF9" w:rsidRPr="00055840" w:rsidRDefault="00567AF9" w:rsidP="00411316">
            <w:pPr>
              <w:spacing w:after="0"/>
              <w:jc w:val="center"/>
            </w:pPr>
          </w:p>
        </w:tc>
      </w:tr>
    </w:tbl>
    <w:p w14:paraId="066BBAF2" w14:textId="77777777" w:rsidR="00567AF9" w:rsidRPr="00055840" w:rsidRDefault="00567AF9" w:rsidP="00567AF9">
      <w:pPr>
        <w:autoSpaceDE w:val="0"/>
        <w:autoSpaceDN w:val="0"/>
        <w:adjustRightInd w:val="0"/>
        <w:spacing w:after="0"/>
        <w:rPr>
          <w:b/>
        </w:rPr>
      </w:pPr>
      <w:r w:rsidRPr="00055840">
        <w:rPr>
          <w:b/>
        </w:rPr>
        <w:t>* НДС – если применим</w:t>
      </w:r>
    </w:p>
    <w:p w14:paraId="6DEF851E" w14:textId="77777777" w:rsidR="00567AF9" w:rsidRPr="00055840" w:rsidRDefault="00567AF9" w:rsidP="00567AF9">
      <w:pPr>
        <w:autoSpaceDE w:val="0"/>
        <w:autoSpaceDN w:val="0"/>
        <w:adjustRightInd w:val="0"/>
        <w:spacing w:after="0"/>
        <w:ind w:firstLine="540"/>
      </w:pPr>
    </w:p>
    <w:p w14:paraId="18D2BA60" w14:textId="77777777" w:rsidR="00567AF9" w:rsidRPr="00055840" w:rsidRDefault="00567AF9" w:rsidP="00567AF9">
      <w:pPr>
        <w:autoSpaceDE w:val="0"/>
        <w:autoSpaceDN w:val="0"/>
        <w:adjustRightInd w:val="0"/>
        <w:spacing w:after="0"/>
        <w:ind w:firstLine="540"/>
        <w:rPr>
          <w:b/>
        </w:rPr>
      </w:pPr>
    </w:p>
    <w:p w14:paraId="6744ACB2" w14:textId="77777777" w:rsidR="00567AF9" w:rsidRPr="00055840" w:rsidRDefault="00567AF9" w:rsidP="00567AF9">
      <w:pPr>
        <w:spacing w:after="0"/>
        <w:rPr>
          <w:b/>
        </w:rPr>
      </w:pPr>
      <w:r w:rsidRPr="00055840">
        <w:rPr>
          <w:b/>
        </w:rPr>
        <w:t>Итого: ___________.</w:t>
      </w:r>
    </w:p>
    <w:p w14:paraId="50A20EDE" w14:textId="77777777" w:rsidR="00567AF9" w:rsidRPr="00055840" w:rsidRDefault="00567AF9" w:rsidP="00567AF9">
      <w:pPr>
        <w:autoSpaceDE w:val="0"/>
        <w:autoSpaceDN w:val="0"/>
        <w:adjustRightInd w:val="0"/>
        <w:spacing w:after="0"/>
        <w:ind w:firstLine="540"/>
        <w:rPr>
          <w:b/>
        </w:rPr>
      </w:pPr>
    </w:p>
    <w:p w14:paraId="74212B32" w14:textId="77777777" w:rsidR="00567AF9" w:rsidRPr="00055840" w:rsidRDefault="00567AF9" w:rsidP="00567AF9">
      <w:pPr>
        <w:autoSpaceDE w:val="0"/>
        <w:autoSpaceDN w:val="0"/>
        <w:adjustRightInd w:val="0"/>
        <w:spacing w:after="0"/>
        <w:ind w:firstLine="540"/>
        <w:rPr>
          <w:b/>
        </w:rPr>
      </w:pPr>
    </w:p>
    <w:tbl>
      <w:tblPr>
        <w:tblW w:w="4948" w:type="pct"/>
        <w:tblLook w:val="01E0" w:firstRow="1" w:lastRow="1" w:firstColumn="1" w:lastColumn="1" w:noHBand="0" w:noVBand="0"/>
      </w:tblPr>
      <w:tblGrid>
        <w:gridCol w:w="5246"/>
        <w:gridCol w:w="4993"/>
      </w:tblGrid>
      <w:tr w:rsidR="00567AF9" w:rsidRPr="00055840" w14:paraId="3261216E" w14:textId="77777777" w:rsidTr="00411316">
        <w:tc>
          <w:tcPr>
            <w:tcW w:w="2562" w:type="pct"/>
            <w:shd w:val="clear" w:color="auto" w:fill="auto"/>
          </w:tcPr>
          <w:p w14:paraId="3783011F"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Генеральный директор </w:t>
            </w:r>
          </w:p>
          <w:p w14:paraId="37CEC1BA" w14:textId="77777777" w:rsidR="00567AF9" w:rsidRPr="00055840" w:rsidRDefault="00567AF9" w:rsidP="00411316">
            <w:pPr>
              <w:autoSpaceDE w:val="0"/>
              <w:adjustRightInd w:val="0"/>
              <w:spacing w:after="0"/>
              <w:rPr>
                <w:b/>
                <w:bCs/>
                <w:iCs/>
                <w:lang w:eastAsia="ar-SA"/>
              </w:rPr>
            </w:pPr>
            <w:r w:rsidRPr="00055840">
              <w:rPr>
                <w:b/>
                <w:bCs/>
                <w:iCs/>
                <w:lang w:eastAsia="ar-SA"/>
              </w:rPr>
              <w:t>АО «ЗПП»</w:t>
            </w:r>
          </w:p>
          <w:p w14:paraId="11EAD0A5" w14:textId="77777777" w:rsidR="00567AF9" w:rsidRPr="00055840" w:rsidRDefault="00567AF9" w:rsidP="00411316">
            <w:pPr>
              <w:autoSpaceDE w:val="0"/>
              <w:adjustRightInd w:val="0"/>
              <w:spacing w:after="0"/>
              <w:rPr>
                <w:b/>
                <w:bCs/>
                <w:iCs/>
                <w:lang w:eastAsia="ar-SA"/>
              </w:rPr>
            </w:pPr>
          </w:p>
          <w:p w14:paraId="7852F5C5" w14:textId="77777777" w:rsidR="00567AF9" w:rsidRPr="00055840" w:rsidRDefault="00567AF9" w:rsidP="00411316">
            <w:pPr>
              <w:autoSpaceDE w:val="0"/>
              <w:adjustRightInd w:val="0"/>
              <w:spacing w:after="0"/>
              <w:rPr>
                <w:b/>
                <w:bCs/>
                <w:iCs/>
                <w:lang w:eastAsia="ar-SA"/>
              </w:rPr>
            </w:pPr>
          </w:p>
          <w:p w14:paraId="21AB90BD"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4DDC540A"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c>
          <w:tcPr>
            <w:tcW w:w="2438" w:type="pct"/>
            <w:shd w:val="clear" w:color="auto" w:fill="auto"/>
          </w:tcPr>
          <w:p w14:paraId="1890D203" w14:textId="77777777" w:rsidR="00567AF9" w:rsidRPr="00055840" w:rsidRDefault="00567AF9" w:rsidP="00411316">
            <w:pPr>
              <w:autoSpaceDE w:val="0"/>
              <w:adjustRightInd w:val="0"/>
              <w:spacing w:after="0"/>
              <w:rPr>
                <w:b/>
                <w:bCs/>
                <w:iCs/>
                <w:lang w:eastAsia="ar-SA"/>
              </w:rPr>
            </w:pPr>
          </w:p>
          <w:p w14:paraId="06D5706B" w14:textId="77777777" w:rsidR="00567AF9" w:rsidRPr="00055840" w:rsidRDefault="00567AF9" w:rsidP="00411316">
            <w:pPr>
              <w:autoSpaceDE w:val="0"/>
              <w:adjustRightInd w:val="0"/>
              <w:spacing w:after="0"/>
              <w:rPr>
                <w:b/>
                <w:bCs/>
                <w:iCs/>
                <w:lang w:eastAsia="ar-SA"/>
              </w:rPr>
            </w:pPr>
          </w:p>
          <w:p w14:paraId="45467C9B" w14:textId="77777777" w:rsidR="00567AF9" w:rsidRPr="00055840" w:rsidRDefault="00567AF9" w:rsidP="00411316">
            <w:pPr>
              <w:autoSpaceDE w:val="0"/>
              <w:adjustRightInd w:val="0"/>
              <w:spacing w:after="0"/>
              <w:rPr>
                <w:b/>
                <w:bCs/>
                <w:iCs/>
                <w:lang w:eastAsia="ar-SA"/>
              </w:rPr>
            </w:pPr>
          </w:p>
          <w:p w14:paraId="3C2727F1" w14:textId="77777777" w:rsidR="00567AF9" w:rsidRPr="00055840" w:rsidRDefault="00567AF9" w:rsidP="00411316">
            <w:pPr>
              <w:autoSpaceDE w:val="0"/>
              <w:adjustRightInd w:val="0"/>
              <w:spacing w:after="0"/>
              <w:rPr>
                <w:b/>
                <w:bCs/>
                <w:iCs/>
                <w:lang w:eastAsia="ar-SA"/>
              </w:rPr>
            </w:pPr>
          </w:p>
          <w:p w14:paraId="45341607"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___________________ </w:t>
            </w:r>
          </w:p>
          <w:p w14:paraId="7A3DDD56"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r>
    </w:tbl>
    <w:p w14:paraId="534C5619" w14:textId="77777777" w:rsidR="00567AF9" w:rsidRPr="00055840" w:rsidRDefault="00567AF9" w:rsidP="00567AF9">
      <w:pPr>
        <w:autoSpaceDE w:val="0"/>
        <w:autoSpaceDN w:val="0"/>
        <w:adjustRightInd w:val="0"/>
        <w:spacing w:after="0"/>
        <w:ind w:firstLine="540"/>
        <w:jc w:val="right"/>
        <w:rPr>
          <w:b/>
        </w:rPr>
      </w:pPr>
    </w:p>
    <w:p w14:paraId="328FCE75" w14:textId="77777777" w:rsidR="00567AF9" w:rsidRPr="00055840" w:rsidRDefault="00567AF9" w:rsidP="00567AF9">
      <w:pPr>
        <w:autoSpaceDE w:val="0"/>
        <w:autoSpaceDN w:val="0"/>
        <w:adjustRightInd w:val="0"/>
        <w:spacing w:after="0"/>
        <w:ind w:firstLine="540"/>
        <w:jc w:val="right"/>
        <w:rPr>
          <w:b/>
        </w:rPr>
      </w:pPr>
      <w:r w:rsidRPr="00055840">
        <w:rPr>
          <w:b/>
        </w:rPr>
        <w:br w:type="page"/>
        <w:t>Приложение № 3</w:t>
      </w:r>
    </w:p>
    <w:p w14:paraId="51F01C05" w14:textId="77777777" w:rsidR="00567AF9" w:rsidRPr="00055840" w:rsidRDefault="00567AF9" w:rsidP="00567AF9">
      <w:pPr>
        <w:autoSpaceDE w:val="0"/>
        <w:autoSpaceDN w:val="0"/>
        <w:adjustRightInd w:val="0"/>
        <w:spacing w:after="0"/>
        <w:ind w:firstLine="540"/>
        <w:jc w:val="right"/>
        <w:rPr>
          <w:b/>
        </w:rPr>
      </w:pPr>
      <w:proofErr w:type="gramStart"/>
      <w:r w:rsidRPr="00055840">
        <w:rPr>
          <w:b/>
        </w:rPr>
        <w:t>к</w:t>
      </w:r>
      <w:proofErr w:type="gramEnd"/>
      <w:r w:rsidRPr="00055840">
        <w:rPr>
          <w:b/>
        </w:rPr>
        <w:t xml:space="preserve"> проекту договора поставки оборудования №___ от «___»________202</w:t>
      </w:r>
      <w:r>
        <w:rPr>
          <w:b/>
        </w:rPr>
        <w:t xml:space="preserve">5 </w:t>
      </w:r>
      <w:r w:rsidRPr="00055840">
        <w:rPr>
          <w:b/>
        </w:rPr>
        <w:t>г.</w:t>
      </w:r>
    </w:p>
    <w:p w14:paraId="036FCA88" w14:textId="77777777" w:rsidR="00567AF9" w:rsidRPr="00055840" w:rsidRDefault="00567AF9" w:rsidP="00567AF9">
      <w:pPr>
        <w:autoSpaceDE w:val="0"/>
        <w:autoSpaceDN w:val="0"/>
        <w:adjustRightInd w:val="0"/>
        <w:spacing w:after="0"/>
        <w:ind w:firstLine="540"/>
        <w:jc w:val="right"/>
        <w:rPr>
          <w:b/>
        </w:rPr>
      </w:pPr>
      <w:r w:rsidRPr="00055840">
        <w:rPr>
          <w:b/>
        </w:rPr>
        <w:t>«График поставки и выполнения работ»</w:t>
      </w:r>
    </w:p>
    <w:p w14:paraId="72B9674B" w14:textId="77777777" w:rsidR="00567AF9" w:rsidRPr="00055840" w:rsidRDefault="00567AF9" w:rsidP="00567AF9">
      <w:pPr>
        <w:autoSpaceDE w:val="0"/>
        <w:autoSpaceDN w:val="0"/>
        <w:adjustRightInd w:val="0"/>
        <w:spacing w:after="0"/>
        <w:ind w:firstLine="540"/>
        <w:jc w:val="right"/>
        <w:rPr>
          <w:b/>
        </w:rPr>
      </w:pPr>
    </w:p>
    <w:p w14:paraId="4DBCA8AC" w14:textId="77777777" w:rsidR="00567AF9" w:rsidRPr="00055840" w:rsidRDefault="00567AF9" w:rsidP="00567AF9">
      <w:pPr>
        <w:autoSpaceDE w:val="0"/>
        <w:autoSpaceDN w:val="0"/>
        <w:adjustRightInd w:val="0"/>
        <w:spacing w:after="0"/>
        <w:ind w:firstLine="540"/>
        <w:jc w:val="right"/>
        <w:rPr>
          <w:b/>
        </w:rPr>
      </w:pPr>
    </w:p>
    <w:p w14:paraId="599FB536" w14:textId="77777777" w:rsidR="00567AF9" w:rsidRPr="00055840" w:rsidRDefault="00567AF9" w:rsidP="00567AF9">
      <w:pPr>
        <w:autoSpaceDE w:val="0"/>
        <w:autoSpaceDN w:val="0"/>
        <w:adjustRightInd w:val="0"/>
        <w:spacing w:after="0"/>
        <w:ind w:firstLine="540"/>
        <w:jc w:val="center"/>
        <w:rPr>
          <w:b/>
        </w:rPr>
      </w:pPr>
      <w:r w:rsidRPr="00055840">
        <w:rPr>
          <w:b/>
        </w:rPr>
        <w:t>ГРАФИК ПОСТАВКИ И ВЫПОЛНЕНИЯ РАБОТ</w:t>
      </w:r>
    </w:p>
    <w:p w14:paraId="5EF7B394" w14:textId="77777777" w:rsidR="00567AF9" w:rsidRPr="00055840" w:rsidRDefault="00567AF9" w:rsidP="00567AF9">
      <w:pPr>
        <w:autoSpaceDE w:val="0"/>
        <w:autoSpaceDN w:val="0"/>
        <w:adjustRightInd w:val="0"/>
        <w:spacing w:after="0"/>
        <w:ind w:firstLine="540"/>
        <w:jc w:val="right"/>
        <w:rPr>
          <w:b/>
        </w:rPr>
      </w:pPr>
    </w:p>
    <w:p w14:paraId="5FB1223C" w14:textId="77777777" w:rsidR="00567AF9" w:rsidRDefault="00567AF9" w:rsidP="00567AF9">
      <w:pPr>
        <w:pStyle w:val="-3"/>
        <w:tabs>
          <w:tab w:val="left" w:pos="426"/>
        </w:tabs>
        <w:spacing w:line="240" w:lineRule="auto"/>
        <w:rPr>
          <w:sz w:val="24"/>
          <w:szCs w:val="22"/>
        </w:rPr>
      </w:pPr>
      <w:r w:rsidRPr="00471168">
        <w:rPr>
          <w:sz w:val="24"/>
          <w:szCs w:val="22"/>
        </w:rPr>
        <w:t xml:space="preserve">Общий срок поставки Оборудования - в течение </w:t>
      </w:r>
      <w:r>
        <w:rPr>
          <w:sz w:val="24"/>
          <w:szCs w:val="22"/>
        </w:rPr>
        <w:t xml:space="preserve">210 (Двухсот десяти) </w:t>
      </w:r>
      <w:r w:rsidRPr="00471168">
        <w:rPr>
          <w:sz w:val="24"/>
          <w:szCs w:val="22"/>
        </w:rPr>
        <w:t>календарных дней с даты подписания Договора.</w:t>
      </w:r>
    </w:p>
    <w:p w14:paraId="297B4019" w14:textId="77777777" w:rsidR="00567AF9" w:rsidRPr="00E67493" w:rsidRDefault="00567AF9" w:rsidP="00567AF9">
      <w:pPr>
        <w:pStyle w:val="-3"/>
        <w:shd w:val="clear" w:color="auto" w:fill="FFFFFF"/>
        <w:tabs>
          <w:tab w:val="clear" w:pos="1701"/>
          <w:tab w:val="left" w:pos="567"/>
        </w:tabs>
        <w:spacing w:line="240" w:lineRule="auto"/>
        <w:rPr>
          <w:sz w:val="24"/>
          <w:szCs w:val="22"/>
        </w:rPr>
      </w:pPr>
      <w:r w:rsidRPr="00E67493">
        <w:rPr>
          <w:sz w:val="24"/>
          <w:szCs w:val="22"/>
        </w:rPr>
        <w:t xml:space="preserve">Срок доставки Оборудования - в течение </w:t>
      </w:r>
      <w:r>
        <w:rPr>
          <w:sz w:val="24"/>
          <w:szCs w:val="22"/>
        </w:rPr>
        <w:t>180 (Ста восьмидесяти)</w:t>
      </w:r>
      <w:r w:rsidRPr="00E67493">
        <w:rPr>
          <w:sz w:val="24"/>
          <w:szCs w:val="22"/>
        </w:rPr>
        <w:t xml:space="preserve"> календарных дней </w:t>
      </w:r>
      <w:r>
        <w:rPr>
          <w:sz w:val="24"/>
          <w:szCs w:val="22"/>
        </w:rPr>
        <w:br/>
      </w:r>
      <w:r w:rsidRPr="00E67493">
        <w:rPr>
          <w:sz w:val="24"/>
          <w:szCs w:val="22"/>
        </w:rPr>
        <w:t>с момента подписания Договора.</w:t>
      </w:r>
    </w:p>
    <w:p w14:paraId="7856D2EC" w14:textId="77777777" w:rsidR="00567AF9" w:rsidRDefault="00567AF9" w:rsidP="00567AF9">
      <w:pPr>
        <w:spacing w:after="0"/>
        <w:ind w:firstLine="567"/>
        <w:rPr>
          <w:szCs w:val="22"/>
        </w:rPr>
      </w:pPr>
      <w:r w:rsidRPr="00471168">
        <w:rPr>
          <w:szCs w:val="22"/>
        </w:rPr>
        <w:t xml:space="preserve">Срок приемки по комплектности Оборудования, срок монтажа Оборудования, проведения пусконаладочных работ, приемо-сдаточных испытаний, инструктажа персонала на территории </w:t>
      </w:r>
      <w:r>
        <w:rPr>
          <w:szCs w:val="22"/>
        </w:rPr>
        <w:t>Покупателя</w:t>
      </w:r>
      <w:r w:rsidRPr="00471168">
        <w:rPr>
          <w:szCs w:val="22"/>
        </w:rPr>
        <w:t xml:space="preserve"> – в течение </w:t>
      </w:r>
      <w:r>
        <w:rPr>
          <w:szCs w:val="22"/>
        </w:rPr>
        <w:t>30 (Тридцати)</w:t>
      </w:r>
      <w:r w:rsidRPr="00471168">
        <w:rPr>
          <w:szCs w:val="22"/>
        </w:rPr>
        <w:t xml:space="preserve"> календарных дней с момента поставки Оборудования на склад </w:t>
      </w:r>
      <w:r>
        <w:rPr>
          <w:szCs w:val="22"/>
        </w:rPr>
        <w:t>Покупателя</w:t>
      </w:r>
      <w:r w:rsidRPr="00471168">
        <w:rPr>
          <w:szCs w:val="22"/>
        </w:rPr>
        <w:t>.</w:t>
      </w:r>
    </w:p>
    <w:p w14:paraId="35E6B1C1" w14:textId="77777777" w:rsidR="00567AF9" w:rsidRPr="00055840" w:rsidRDefault="00567AF9" w:rsidP="00567AF9">
      <w:pPr>
        <w:spacing w:after="0"/>
        <w:ind w:firstLine="567"/>
      </w:pPr>
      <w:r w:rsidRPr="00055840">
        <w:t>Допускается поставка ранее предпочтительного срока.</w:t>
      </w:r>
    </w:p>
    <w:p w14:paraId="6E3E0311" w14:textId="77777777" w:rsidR="00567AF9" w:rsidRPr="00055840" w:rsidRDefault="00567AF9" w:rsidP="00567AF9">
      <w:pPr>
        <w:spacing w:after="0"/>
        <w:ind w:firstLine="567"/>
      </w:pPr>
      <w:r w:rsidRPr="00055840">
        <w:t>«Поставка» - доставка Оборудования до склада Покупателя и его последующая установка.</w:t>
      </w:r>
    </w:p>
    <w:p w14:paraId="5C0887BA" w14:textId="77777777" w:rsidR="00567AF9" w:rsidRPr="00055840" w:rsidRDefault="00567AF9" w:rsidP="00567AF9">
      <w:pPr>
        <w:spacing w:after="0"/>
        <w:ind w:firstLine="567"/>
      </w:pPr>
      <w:r w:rsidRPr="00055840">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4E4BE1C8" w14:textId="77777777" w:rsidR="00567AF9" w:rsidRDefault="00567AF9" w:rsidP="00567AF9">
      <w:pPr>
        <w:spacing w:after="0"/>
        <w:ind w:firstLine="567"/>
        <w:rPr>
          <w:color w:val="000000"/>
          <w:szCs w:val="22"/>
          <w:shd w:val="clear" w:color="auto" w:fill="FFFFFF"/>
        </w:rPr>
      </w:pPr>
      <w:r w:rsidRPr="00471168">
        <w:rPr>
          <w:szCs w:val="22"/>
        </w:rPr>
        <w:t xml:space="preserve">Инструктаж персонала методам работы на поставленном Оборудовании проводится силами Поставщика. </w:t>
      </w:r>
      <w:r w:rsidRPr="00471168">
        <w:rPr>
          <w:color w:val="000000"/>
          <w:szCs w:val="22"/>
          <w:shd w:val="clear" w:color="auto" w:fill="FFFFFF"/>
        </w:rPr>
        <w:t>Количество специалистов – не менее 2 человек. Количество рабочих часов для обучения - не менее 16 часов.</w:t>
      </w:r>
      <w:r>
        <w:rPr>
          <w:color w:val="000000"/>
          <w:szCs w:val="22"/>
          <w:shd w:val="clear" w:color="auto" w:fill="FFFFFF"/>
        </w:rPr>
        <w:t xml:space="preserve"> </w:t>
      </w:r>
    </w:p>
    <w:p w14:paraId="50218F1F" w14:textId="77777777" w:rsidR="00567AF9" w:rsidRDefault="00567AF9" w:rsidP="00567AF9">
      <w:pPr>
        <w:spacing w:after="0"/>
        <w:ind w:firstLine="567"/>
        <w:rPr>
          <w:szCs w:val="22"/>
        </w:rPr>
      </w:pPr>
      <w:r w:rsidRPr="00471168">
        <w:rPr>
          <w:szCs w:val="22"/>
        </w:rPr>
        <w:t xml:space="preserve">Пусконаладочные работы и инструктаж персонала Покупателя по работе </w:t>
      </w:r>
      <w:r>
        <w:rPr>
          <w:szCs w:val="22"/>
        </w:rPr>
        <w:br/>
      </w:r>
      <w:r w:rsidRPr="00471168">
        <w:rPr>
          <w:szCs w:val="22"/>
        </w:rPr>
        <w:t>на оборудовании должны проводиться специалистами компании Поставщика.</w:t>
      </w:r>
    </w:p>
    <w:p w14:paraId="327C6D75" w14:textId="77777777" w:rsidR="00567AF9" w:rsidRPr="00055840" w:rsidRDefault="00567AF9" w:rsidP="00567AF9">
      <w:pPr>
        <w:spacing w:after="0"/>
        <w:ind w:firstLine="567"/>
      </w:pPr>
    </w:p>
    <w:p w14:paraId="6A7FE922" w14:textId="77777777" w:rsidR="00567AF9" w:rsidRPr="00055840" w:rsidRDefault="00567AF9" w:rsidP="00567AF9">
      <w:pPr>
        <w:spacing w:after="0"/>
        <w:ind w:firstLine="567"/>
      </w:pPr>
    </w:p>
    <w:p w14:paraId="481FB011" w14:textId="77777777" w:rsidR="00567AF9" w:rsidRPr="00055840" w:rsidRDefault="00567AF9" w:rsidP="00567AF9">
      <w:pPr>
        <w:spacing w:after="0"/>
        <w:ind w:firstLine="567"/>
      </w:pPr>
    </w:p>
    <w:tbl>
      <w:tblPr>
        <w:tblW w:w="4948" w:type="pct"/>
        <w:tblLook w:val="01E0" w:firstRow="1" w:lastRow="1" w:firstColumn="1" w:lastColumn="1" w:noHBand="0" w:noVBand="0"/>
      </w:tblPr>
      <w:tblGrid>
        <w:gridCol w:w="5246"/>
        <w:gridCol w:w="4993"/>
      </w:tblGrid>
      <w:tr w:rsidR="00567AF9" w:rsidRPr="00055840" w14:paraId="7084CCB7" w14:textId="77777777" w:rsidTr="00411316">
        <w:tc>
          <w:tcPr>
            <w:tcW w:w="2562" w:type="pct"/>
            <w:shd w:val="clear" w:color="auto" w:fill="auto"/>
          </w:tcPr>
          <w:p w14:paraId="02B2598A"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Генеральный директор </w:t>
            </w:r>
          </w:p>
          <w:p w14:paraId="0F21C30D" w14:textId="77777777" w:rsidR="00567AF9" w:rsidRPr="00055840" w:rsidRDefault="00567AF9" w:rsidP="00411316">
            <w:pPr>
              <w:autoSpaceDE w:val="0"/>
              <w:adjustRightInd w:val="0"/>
              <w:spacing w:after="0"/>
              <w:rPr>
                <w:b/>
                <w:bCs/>
                <w:iCs/>
                <w:lang w:eastAsia="ar-SA"/>
              </w:rPr>
            </w:pPr>
            <w:r w:rsidRPr="00055840">
              <w:rPr>
                <w:b/>
                <w:bCs/>
                <w:iCs/>
                <w:lang w:eastAsia="ar-SA"/>
              </w:rPr>
              <w:t>АО «ЗПП»</w:t>
            </w:r>
          </w:p>
          <w:p w14:paraId="1D447AE1" w14:textId="77777777" w:rsidR="00567AF9" w:rsidRPr="00055840" w:rsidRDefault="00567AF9" w:rsidP="00411316">
            <w:pPr>
              <w:autoSpaceDE w:val="0"/>
              <w:adjustRightInd w:val="0"/>
              <w:spacing w:after="0"/>
              <w:rPr>
                <w:b/>
                <w:bCs/>
                <w:iCs/>
                <w:lang w:eastAsia="ar-SA"/>
              </w:rPr>
            </w:pPr>
          </w:p>
          <w:p w14:paraId="672ADA36" w14:textId="77777777" w:rsidR="00567AF9" w:rsidRPr="00055840" w:rsidRDefault="00567AF9" w:rsidP="00411316">
            <w:pPr>
              <w:autoSpaceDE w:val="0"/>
              <w:adjustRightInd w:val="0"/>
              <w:spacing w:after="0"/>
              <w:rPr>
                <w:b/>
                <w:bCs/>
                <w:iCs/>
                <w:lang w:eastAsia="ar-SA"/>
              </w:rPr>
            </w:pPr>
          </w:p>
          <w:p w14:paraId="7202269A"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578FCBBE"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c>
          <w:tcPr>
            <w:tcW w:w="2438" w:type="pct"/>
            <w:shd w:val="clear" w:color="auto" w:fill="auto"/>
          </w:tcPr>
          <w:p w14:paraId="42882425" w14:textId="77777777" w:rsidR="00567AF9" w:rsidRPr="00055840" w:rsidRDefault="00567AF9" w:rsidP="00411316">
            <w:pPr>
              <w:autoSpaceDE w:val="0"/>
              <w:adjustRightInd w:val="0"/>
              <w:spacing w:after="0"/>
              <w:rPr>
                <w:b/>
                <w:bCs/>
                <w:iCs/>
                <w:lang w:eastAsia="ar-SA"/>
              </w:rPr>
            </w:pPr>
          </w:p>
          <w:p w14:paraId="7BDF7D66" w14:textId="77777777" w:rsidR="00567AF9" w:rsidRPr="00055840" w:rsidRDefault="00567AF9" w:rsidP="00411316">
            <w:pPr>
              <w:autoSpaceDE w:val="0"/>
              <w:adjustRightInd w:val="0"/>
              <w:spacing w:after="0"/>
              <w:rPr>
                <w:b/>
                <w:bCs/>
                <w:iCs/>
                <w:lang w:eastAsia="ar-SA"/>
              </w:rPr>
            </w:pPr>
          </w:p>
          <w:p w14:paraId="47DAA9B7" w14:textId="77777777" w:rsidR="00567AF9" w:rsidRPr="00055840" w:rsidRDefault="00567AF9" w:rsidP="00411316">
            <w:pPr>
              <w:autoSpaceDE w:val="0"/>
              <w:adjustRightInd w:val="0"/>
              <w:spacing w:after="0"/>
              <w:rPr>
                <w:b/>
                <w:bCs/>
                <w:iCs/>
                <w:lang w:eastAsia="ar-SA"/>
              </w:rPr>
            </w:pPr>
          </w:p>
          <w:p w14:paraId="2AADAE78" w14:textId="77777777" w:rsidR="00567AF9" w:rsidRPr="00055840" w:rsidRDefault="00567AF9" w:rsidP="00411316">
            <w:pPr>
              <w:autoSpaceDE w:val="0"/>
              <w:adjustRightInd w:val="0"/>
              <w:spacing w:after="0"/>
              <w:rPr>
                <w:b/>
                <w:bCs/>
                <w:iCs/>
                <w:lang w:eastAsia="ar-SA"/>
              </w:rPr>
            </w:pPr>
          </w:p>
          <w:p w14:paraId="640AF507" w14:textId="77777777" w:rsidR="00567AF9" w:rsidRPr="00055840" w:rsidRDefault="00567AF9" w:rsidP="00411316">
            <w:pPr>
              <w:autoSpaceDE w:val="0"/>
              <w:adjustRightInd w:val="0"/>
              <w:spacing w:after="0"/>
              <w:rPr>
                <w:b/>
                <w:bCs/>
                <w:iCs/>
                <w:lang w:eastAsia="ar-SA"/>
              </w:rPr>
            </w:pPr>
            <w:r w:rsidRPr="00055840">
              <w:rPr>
                <w:b/>
                <w:bCs/>
                <w:iCs/>
                <w:lang w:eastAsia="ar-SA"/>
              </w:rPr>
              <w:t xml:space="preserve">___________________ </w:t>
            </w:r>
          </w:p>
          <w:p w14:paraId="1366F9AB" w14:textId="77777777" w:rsidR="00567AF9" w:rsidRPr="00055840" w:rsidRDefault="00567AF9" w:rsidP="00411316">
            <w:pPr>
              <w:autoSpaceDE w:val="0"/>
              <w:adjustRightInd w:val="0"/>
              <w:spacing w:after="0"/>
              <w:rPr>
                <w:b/>
                <w:bCs/>
                <w:iCs/>
                <w:lang w:eastAsia="ar-SA"/>
              </w:rPr>
            </w:pPr>
            <w:r w:rsidRPr="00055840">
              <w:rPr>
                <w:b/>
                <w:bCs/>
                <w:iCs/>
                <w:lang w:eastAsia="ar-SA"/>
              </w:rPr>
              <w:t>М.П.</w:t>
            </w:r>
          </w:p>
        </w:tc>
      </w:tr>
    </w:tbl>
    <w:p w14:paraId="31AE8024" w14:textId="77777777" w:rsidR="00567AF9" w:rsidRPr="00055840" w:rsidRDefault="00567AF9" w:rsidP="00567AF9">
      <w:pPr>
        <w:spacing w:after="0"/>
      </w:pPr>
    </w:p>
    <w:p w14:paraId="0E76C211" w14:textId="77777777" w:rsidR="00567AF9" w:rsidRPr="00055840" w:rsidRDefault="00567AF9" w:rsidP="00567AF9">
      <w:pPr>
        <w:spacing w:after="0"/>
      </w:pPr>
    </w:p>
    <w:p w14:paraId="4042E84E" w14:textId="77777777" w:rsidR="007D0AE5" w:rsidRPr="007E3A8D" w:rsidRDefault="007D0AE5" w:rsidP="003C5D63">
      <w:pPr>
        <w:spacing w:after="0"/>
        <w:jc w:val="right"/>
        <w:rPr>
          <w:b/>
          <w:sz w:val="23"/>
          <w:szCs w:val="23"/>
        </w:rPr>
      </w:pPr>
    </w:p>
    <w:sectPr w:rsidR="007D0AE5" w:rsidRPr="007E3A8D" w:rsidSect="00DC2B2D">
      <w:headerReference w:type="default" r:id="rId8"/>
      <w:pgSz w:w="11906" w:h="16838"/>
      <w:pgMar w:top="284" w:right="566"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2A322" w14:textId="77777777" w:rsidR="00411316" w:rsidRDefault="00411316" w:rsidP="00745701">
      <w:pPr>
        <w:spacing w:after="0"/>
      </w:pPr>
      <w:r>
        <w:separator/>
      </w:r>
    </w:p>
  </w:endnote>
  <w:endnote w:type="continuationSeparator" w:id="0">
    <w:p w14:paraId="2DC73FAE" w14:textId="77777777" w:rsidR="00411316" w:rsidRDefault="00411316" w:rsidP="00745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7E2F" w14:textId="77777777" w:rsidR="00411316" w:rsidRDefault="00411316" w:rsidP="00745701">
      <w:pPr>
        <w:spacing w:after="0"/>
      </w:pPr>
      <w:r>
        <w:separator/>
      </w:r>
    </w:p>
  </w:footnote>
  <w:footnote w:type="continuationSeparator" w:id="0">
    <w:p w14:paraId="3D036313" w14:textId="77777777" w:rsidR="00411316" w:rsidRDefault="00411316" w:rsidP="00745701">
      <w:pPr>
        <w:spacing w:after="0"/>
      </w:pPr>
      <w:r>
        <w:continuationSeparator/>
      </w:r>
    </w:p>
  </w:footnote>
  <w:footnote w:id="1">
    <w:p w14:paraId="7CFFC99C" w14:textId="77777777" w:rsidR="00411316" w:rsidRDefault="00411316" w:rsidP="00567AF9">
      <w:pPr>
        <w:pStyle w:val="af5"/>
      </w:pPr>
      <w:r w:rsidRPr="00EA1FD9">
        <w:rPr>
          <w:rStyle w:val="af4"/>
          <w:rFonts w:eastAsia="Calibri"/>
        </w:rPr>
        <w:footnoteRef/>
      </w:r>
      <w:r w:rsidRPr="00EA1FD9">
        <w:t xml:space="preserve"> 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p>
    <w:p w14:paraId="7BE651CA" w14:textId="77777777" w:rsidR="00411316" w:rsidRDefault="00411316" w:rsidP="00567AF9">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2D4C" w14:textId="77777777" w:rsidR="00411316" w:rsidRPr="008B4AFB" w:rsidRDefault="00411316" w:rsidP="00411316">
    <w:pPr>
      <w:tabs>
        <w:tab w:val="left" w:pos="709"/>
        <w:tab w:val="left" w:pos="3544"/>
      </w:tabs>
      <w:suppressAutoHyphens/>
      <w:spacing w:after="0"/>
      <w:jc w:val="right"/>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3AC97F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B3F720F"/>
    <w:multiLevelType w:val="hybridMultilevel"/>
    <w:tmpl w:val="CE82E774"/>
    <w:lvl w:ilvl="0" w:tplc="196211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7F5C4EC0"/>
    <w:multiLevelType w:val="hybridMultilevel"/>
    <w:tmpl w:val="7C88DA7E"/>
    <w:lvl w:ilvl="0" w:tplc="8CE84D48">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389"/>
    <w:rsid w:val="00022CAB"/>
    <w:rsid w:val="00026D6C"/>
    <w:rsid w:val="000321CB"/>
    <w:rsid w:val="000418E3"/>
    <w:rsid w:val="000546ED"/>
    <w:rsid w:val="0006514F"/>
    <w:rsid w:val="00071299"/>
    <w:rsid w:val="00073191"/>
    <w:rsid w:val="00085CEE"/>
    <w:rsid w:val="000869C4"/>
    <w:rsid w:val="000912B1"/>
    <w:rsid w:val="0009375B"/>
    <w:rsid w:val="000956AF"/>
    <w:rsid w:val="000B67C5"/>
    <w:rsid w:val="000B78DF"/>
    <w:rsid w:val="000C304D"/>
    <w:rsid w:val="000D0E10"/>
    <w:rsid w:val="000D3CF9"/>
    <w:rsid w:val="000E5E66"/>
    <w:rsid w:val="000F110A"/>
    <w:rsid w:val="00101D91"/>
    <w:rsid w:val="001052AA"/>
    <w:rsid w:val="00107215"/>
    <w:rsid w:val="0010778B"/>
    <w:rsid w:val="00112F51"/>
    <w:rsid w:val="00114635"/>
    <w:rsid w:val="00116EAB"/>
    <w:rsid w:val="001273FE"/>
    <w:rsid w:val="00130F55"/>
    <w:rsid w:val="001319FC"/>
    <w:rsid w:val="0013534A"/>
    <w:rsid w:val="00143095"/>
    <w:rsid w:val="00152E52"/>
    <w:rsid w:val="00164DBE"/>
    <w:rsid w:val="0017350E"/>
    <w:rsid w:val="001807E2"/>
    <w:rsid w:val="001C291D"/>
    <w:rsid w:val="001C496B"/>
    <w:rsid w:val="001C4A5B"/>
    <w:rsid w:val="001D2898"/>
    <w:rsid w:val="001E2787"/>
    <w:rsid w:val="001F2CC1"/>
    <w:rsid w:val="002132CC"/>
    <w:rsid w:val="00217CC2"/>
    <w:rsid w:val="00220DC8"/>
    <w:rsid w:val="00222C9B"/>
    <w:rsid w:val="00222DDA"/>
    <w:rsid w:val="0024658F"/>
    <w:rsid w:val="00286211"/>
    <w:rsid w:val="00297D2B"/>
    <w:rsid w:val="002A5BE6"/>
    <w:rsid w:val="002B3B49"/>
    <w:rsid w:val="002C0831"/>
    <w:rsid w:val="002C1739"/>
    <w:rsid w:val="002D2D17"/>
    <w:rsid w:val="002D77D8"/>
    <w:rsid w:val="002E3EC9"/>
    <w:rsid w:val="002F000A"/>
    <w:rsid w:val="002F031F"/>
    <w:rsid w:val="002F3886"/>
    <w:rsid w:val="003144CD"/>
    <w:rsid w:val="00316E71"/>
    <w:rsid w:val="003228FE"/>
    <w:rsid w:val="00324CCA"/>
    <w:rsid w:val="00327EB8"/>
    <w:rsid w:val="003315CA"/>
    <w:rsid w:val="0033606B"/>
    <w:rsid w:val="00337CEE"/>
    <w:rsid w:val="00344A1B"/>
    <w:rsid w:val="00351E4D"/>
    <w:rsid w:val="00372F60"/>
    <w:rsid w:val="003B0BD3"/>
    <w:rsid w:val="003C1FBF"/>
    <w:rsid w:val="003C35AD"/>
    <w:rsid w:val="003C5D63"/>
    <w:rsid w:val="003D3F42"/>
    <w:rsid w:val="003E288B"/>
    <w:rsid w:val="003E41F1"/>
    <w:rsid w:val="003E6DBA"/>
    <w:rsid w:val="003E7687"/>
    <w:rsid w:val="003F3BD2"/>
    <w:rsid w:val="003F58D1"/>
    <w:rsid w:val="00400DD2"/>
    <w:rsid w:val="00405DEC"/>
    <w:rsid w:val="00410191"/>
    <w:rsid w:val="00411316"/>
    <w:rsid w:val="004124DA"/>
    <w:rsid w:val="004129F0"/>
    <w:rsid w:val="00412E86"/>
    <w:rsid w:val="004278D5"/>
    <w:rsid w:val="00427F37"/>
    <w:rsid w:val="004319AE"/>
    <w:rsid w:val="0043543D"/>
    <w:rsid w:val="004363F8"/>
    <w:rsid w:val="004439B9"/>
    <w:rsid w:val="00452778"/>
    <w:rsid w:val="0045369F"/>
    <w:rsid w:val="004558C5"/>
    <w:rsid w:val="00462FC1"/>
    <w:rsid w:val="004876A8"/>
    <w:rsid w:val="0049279B"/>
    <w:rsid w:val="00496AC2"/>
    <w:rsid w:val="00497551"/>
    <w:rsid w:val="004A5775"/>
    <w:rsid w:val="004B485F"/>
    <w:rsid w:val="004E1D05"/>
    <w:rsid w:val="004E3958"/>
    <w:rsid w:val="004F2143"/>
    <w:rsid w:val="004F3139"/>
    <w:rsid w:val="00500051"/>
    <w:rsid w:val="0050039E"/>
    <w:rsid w:val="005040BE"/>
    <w:rsid w:val="005225D6"/>
    <w:rsid w:val="00524DE6"/>
    <w:rsid w:val="00532E7B"/>
    <w:rsid w:val="0053367B"/>
    <w:rsid w:val="00567AF9"/>
    <w:rsid w:val="00574638"/>
    <w:rsid w:val="00577BE8"/>
    <w:rsid w:val="00580F6F"/>
    <w:rsid w:val="00585C7C"/>
    <w:rsid w:val="00587556"/>
    <w:rsid w:val="00591416"/>
    <w:rsid w:val="00591A2E"/>
    <w:rsid w:val="005A5458"/>
    <w:rsid w:val="005B2FA6"/>
    <w:rsid w:val="005D0021"/>
    <w:rsid w:val="005D7790"/>
    <w:rsid w:val="005D7A83"/>
    <w:rsid w:val="005E1D84"/>
    <w:rsid w:val="005F61C3"/>
    <w:rsid w:val="006021C3"/>
    <w:rsid w:val="00606CCF"/>
    <w:rsid w:val="00607130"/>
    <w:rsid w:val="00607747"/>
    <w:rsid w:val="00630AAC"/>
    <w:rsid w:val="006317CF"/>
    <w:rsid w:val="00633477"/>
    <w:rsid w:val="00635D48"/>
    <w:rsid w:val="00640FDB"/>
    <w:rsid w:val="006473D4"/>
    <w:rsid w:val="00651257"/>
    <w:rsid w:val="00661B0E"/>
    <w:rsid w:val="00662854"/>
    <w:rsid w:val="00662FA8"/>
    <w:rsid w:val="00665E31"/>
    <w:rsid w:val="00667B8F"/>
    <w:rsid w:val="00680710"/>
    <w:rsid w:val="0068370B"/>
    <w:rsid w:val="006840E1"/>
    <w:rsid w:val="006853DA"/>
    <w:rsid w:val="006860D4"/>
    <w:rsid w:val="00691E72"/>
    <w:rsid w:val="006929BF"/>
    <w:rsid w:val="006A3FBE"/>
    <w:rsid w:val="006A49B1"/>
    <w:rsid w:val="006B624E"/>
    <w:rsid w:val="006B7CE5"/>
    <w:rsid w:val="006C0030"/>
    <w:rsid w:val="006C1EED"/>
    <w:rsid w:val="006F1BDF"/>
    <w:rsid w:val="006F5800"/>
    <w:rsid w:val="00717AF3"/>
    <w:rsid w:val="0072640D"/>
    <w:rsid w:val="007374FD"/>
    <w:rsid w:val="00745701"/>
    <w:rsid w:val="00753321"/>
    <w:rsid w:val="00761A54"/>
    <w:rsid w:val="0077269B"/>
    <w:rsid w:val="00783B43"/>
    <w:rsid w:val="00784142"/>
    <w:rsid w:val="00787FF1"/>
    <w:rsid w:val="00793423"/>
    <w:rsid w:val="007A4CC8"/>
    <w:rsid w:val="007A5BF0"/>
    <w:rsid w:val="007B71DF"/>
    <w:rsid w:val="007B7484"/>
    <w:rsid w:val="007C2014"/>
    <w:rsid w:val="007C5247"/>
    <w:rsid w:val="007D0AE5"/>
    <w:rsid w:val="007D10EC"/>
    <w:rsid w:val="007E3A8D"/>
    <w:rsid w:val="007E6F0E"/>
    <w:rsid w:val="00806F00"/>
    <w:rsid w:val="00807466"/>
    <w:rsid w:val="00820B3D"/>
    <w:rsid w:val="008421EF"/>
    <w:rsid w:val="008429F0"/>
    <w:rsid w:val="0084480C"/>
    <w:rsid w:val="00846DD0"/>
    <w:rsid w:val="0085542C"/>
    <w:rsid w:val="00856D02"/>
    <w:rsid w:val="00856F82"/>
    <w:rsid w:val="00876744"/>
    <w:rsid w:val="008857EC"/>
    <w:rsid w:val="008868BE"/>
    <w:rsid w:val="008930BB"/>
    <w:rsid w:val="008A0A4F"/>
    <w:rsid w:val="008A308D"/>
    <w:rsid w:val="008C1247"/>
    <w:rsid w:val="008C1978"/>
    <w:rsid w:val="008C4AAF"/>
    <w:rsid w:val="008D07C3"/>
    <w:rsid w:val="008D2573"/>
    <w:rsid w:val="008D7490"/>
    <w:rsid w:val="008F0299"/>
    <w:rsid w:val="008F074A"/>
    <w:rsid w:val="00904162"/>
    <w:rsid w:val="00923516"/>
    <w:rsid w:val="0093719F"/>
    <w:rsid w:val="009449A2"/>
    <w:rsid w:val="00952EE8"/>
    <w:rsid w:val="00954009"/>
    <w:rsid w:val="0095597C"/>
    <w:rsid w:val="009571A2"/>
    <w:rsid w:val="00971FA5"/>
    <w:rsid w:val="009A0DE3"/>
    <w:rsid w:val="009A436E"/>
    <w:rsid w:val="009B4C4F"/>
    <w:rsid w:val="009C0EC8"/>
    <w:rsid w:val="009C548B"/>
    <w:rsid w:val="009C75AF"/>
    <w:rsid w:val="009D432A"/>
    <w:rsid w:val="009E2648"/>
    <w:rsid w:val="009F05AC"/>
    <w:rsid w:val="009F0CBB"/>
    <w:rsid w:val="00A103A1"/>
    <w:rsid w:val="00A1418A"/>
    <w:rsid w:val="00A1466A"/>
    <w:rsid w:val="00A2043B"/>
    <w:rsid w:val="00A2336C"/>
    <w:rsid w:val="00A30FE4"/>
    <w:rsid w:val="00A42C76"/>
    <w:rsid w:val="00A53908"/>
    <w:rsid w:val="00A54F1E"/>
    <w:rsid w:val="00A671F8"/>
    <w:rsid w:val="00A71099"/>
    <w:rsid w:val="00A73748"/>
    <w:rsid w:val="00A777C5"/>
    <w:rsid w:val="00A8562B"/>
    <w:rsid w:val="00A85DC9"/>
    <w:rsid w:val="00A91A83"/>
    <w:rsid w:val="00A93362"/>
    <w:rsid w:val="00AB669A"/>
    <w:rsid w:val="00AC5742"/>
    <w:rsid w:val="00AC5826"/>
    <w:rsid w:val="00AC5F85"/>
    <w:rsid w:val="00B061C1"/>
    <w:rsid w:val="00B11579"/>
    <w:rsid w:val="00B13EFC"/>
    <w:rsid w:val="00B30398"/>
    <w:rsid w:val="00B3778C"/>
    <w:rsid w:val="00B408E2"/>
    <w:rsid w:val="00B4660D"/>
    <w:rsid w:val="00B639A9"/>
    <w:rsid w:val="00B65662"/>
    <w:rsid w:val="00B6782C"/>
    <w:rsid w:val="00B70D69"/>
    <w:rsid w:val="00B76394"/>
    <w:rsid w:val="00B8203E"/>
    <w:rsid w:val="00B97DE4"/>
    <w:rsid w:val="00BA150D"/>
    <w:rsid w:val="00BE148F"/>
    <w:rsid w:val="00BF76A6"/>
    <w:rsid w:val="00C04CF3"/>
    <w:rsid w:val="00C135B0"/>
    <w:rsid w:val="00C20443"/>
    <w:rsid w:val="00C251C2"/>
    <w:rsid w:val="00C26F14"/>
    <w:rsid w:val="00C27B3E"/>
    <w:rsid w:val="00C30FAA"/>
    <w:rsid w:val="00C3114C"/>
    <w:rsid w:val="00C40111"/>
    <w:rsid w:val="00C638B2"/>
    <w:rsid w:val="00C91D96"/>
    <w:rsid w:val="00CA017A"/>
    <w:rsid w:val="00CA1266"/>
    <w:rsid w:val="00CC2BFB"/>
    <w:rsid w:val="00CD21C5"/>
    <w:rsid w:val="00CD6A5D"/>
    <w:rsid w:val="00CE13A4"/>
    <w:rsid w:val="00CF30FA"/>
    <w:rsid w:val="00CF48DB"/>
    <w:rsid w:val="00CF5345"/>
    <w:rsid w:val="00D03C15"/>
    <w:rsid w:val="00D115D8"/>
    <w:rsid w:val="00D11A5D"/>
    <w:rsid w:val="00D15B00"/>
    <w:rsid w:val="00D16BA6"/>
    <w:rsid w:val="00D44729"/>
    <w:rsid w:val="00D57389"/>
    <w:rsid w:val="00D57D1C"/>
    <w:rsid w:val="00D65191"/>
    <w:rsid w:val="00D661D2"/>
    <w:rsid w:val="00D76547"/>
    <w:rsid w:val="00D90252"/>
    <w:rsid w:val="00D92308"/>
    <w:rsid w:val="00D92566"/>
    <w:rsid w:val="00D930A5"/>
    <w:rsid w:val="00D94FC4"/>
    <w:rsid w:val="00D95733"/>
    <w:rsid w:val="00D96767"/>
    <w:rsid w:val="00DB36A9"/>
    <w:rsid w:val="00DC28FB"/>
    <w:rsid w:val="00DC2B2D"/>
    <w:rsid w:val="00DC603F"/>
    <w:rsid w:val="00DC71AE"/>
    <w:rsid w:val="00DE3C34"/>
    <w:rsid w:val="00DE3F24"/>
    <w:rsid w:val="00DF2857"/>
    <w:rsid w:val="00DF2FAA"/>
    <w:rsid w:val="00DF47A8"/>
    <w:rsid w:val="00E061F0"/>
    <w:rsid w:val="00E149E8"/>
    <w:rsid w:val="00E17460"/>
    <w:rsid w:val="00E34CD1"/>
    <w:rsid w:val="00E35428"/>
    <w:rsid w:val="00E43CB8"/>
    <w:rsid w:val="00E47143"/>
    <w:rsid w:val="00E526F0"/>
    <w:rsid w:val="00E5403D"/>
    <w:rsid w:val="00E733D3"/>
    <w:rsid w:val="00E75C54"/>
    <w:rsid w:val="00E764EF"/>
    <w:rsid w:val="00E8144A"/>
    <w:rsid w:val="00E845B2"/>
    <w:rsid w:val="00E84E82"/>
    <w:rsid w:val="00E92E3C"/>
    <w:rsid w:val="00EA2DAF"/>
    <w:rsid w:val="00EA5934"/>
    <w:rsid w:val="00EA610E"/>
    <w:rsid w:val="00ED3870"/>
    <w:rsid w:val="00EF1882"/>
    <w:rsid w:val="00F0701F"/>
    <w:rsid w:val="00F1509C"/>
    <w:rsid w:val="00F347AF"/>
    <w:rsid w:val="00F35015"/>
    <w:rsid w:val="00F40C75"/>
    <w:rsid w:val="00F4170A"/>
    <w:rsid w:val="00F42C49"/>
    <w:rsid w:val="00F77ADF"/>
    <w:rsid w:val="00F77EB9"/>
    <w:rsid w:val="00FC5EA2"/>
    <w:rsid w:val="00FC6502"/>
    <w:rsid w:val="00FD5BFD"/>
    <w:rsid w:val="00FE69FE"/>
    <w:rsid w:val="00FF0C8A"/>
    <w:rsid w:val="00FF592F"/>
    <w:rsid w:val="00FF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7FD"/>
  <w15:docId w15:val="{9692A213-8A16-4737-BE7B-97A4043C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rsid w:val="00E149E8"/>
    <w:pPr>
      <w:spacing w:after="0"/>
      <w:ind w:firstLine="540"/>
      <w:jc w:val="left"/>
    </w:pPr>
    <w:rPr>
      <w:sz w:val="28"/>
    </w:rPr>
  </w:style>
  <w:style w:type="character" w:customStyle="1" w:styleId="20">
    <w:name w:val="Основной текст с отступом 2 Знак"/>
    <w:basedOn w:val="a0"/>
    <w:link w:val="2"/>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列出段落 Знак,列出段落1 Знак"/>
    <w:basedOn w:val="a0"/>
    <w:link w:val="a3"/>
    <w:uiPriority w:val="34"/>
    <w:qFormat/>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character" w:styleId="ad">
    <w:name w:val="annotation reference"/>
    <w:basedOn w:val="a0"/>
    <w:uiPriority w:val="99"/>
    <w:semiHidden/>
    <w:unhideWhenUsed/>
    <w:rsid w:val="00410191"/>
    <w:rPr>
      <w:sz w:val="16"/>
      <w:szCs w:val="16"/>
    </w:rPr>
  </w:style>
  <w:style w:type="paragraph" w:styleId="ae">
    <w:name w:val="annotation text"/>
    <w:basedOn w:val="a"/>
    <w:link w:val="af"/>
    <w:uiPriority w:val="99"/>
    <w:semiHidden/>
    <w:unhideWhenUsed/>
    <w:rsid w:val="00410191"/>
    <w:rPr>
      <w:sz w:val="20"/>
      <w:szCs w:val="20"/>
    </w:rPr>
  </w:style>
  <w:style w:type="character" w:customStyle="1" w:styleId="af">
    <w:name w:val="Текст примечания Знак"/>
    <w:basedOn w:val="a0"/>
    <w:link w:val="ae"/>
    <w:uiPriority w:val="99"/>
    <w:semiHidden/>
    <w:rsid w:val="0041019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10191"/>
    <w:rPr>
      <w:b/>
      <w:bCs/>
    </w:rPr>
  </w:style>
  <w:style w:type="character" w:customStyle="1" w:styleId="af1">
    <w:name w:val="Тема примечания Знак"/>
    <w:basedOn w:val="af"/>
    <w:link w:val="af0"/>
    <w:uiPriority w:val="99"/>
    <w:semiHidden/>
    <w:rsid w:val="00410191"/>
    <w:rPr>
      <w:rFonts w:ascii="Times New Roman" w:eastAsia="Times New Roman" w:hAnsi="Times New Roman" w:cs="Times New Roman"/>
      <w:b/>
      <w:bCs/>
      <w:sz w:val="20"/>
      <w:szCs w:val="20"/>
      <w:lang w:eastAsia="ru-RU"/>
    </w:rPr>
  </w:style>
  <w:style w:type="paragraph" w:styleId="af2">
    <w:name w:val="Revision"/>
    <w:hidden/>
    <w:uiPriority w:val="99"/>
    <w:semiHidden/>
    <w:rsid w:val="000418E3"/>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74570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footnote reference"/>
    <w:basedOn w:val="a0"/>
    <w:uiPriority w:val="99"/>
    <w:semiHidden/>
    <w:unhideWhenUsed/>
    <w:rsid w:val="00745701"/>
    <w:rPr>
      <w:vertAlign w:val="superscript"/>
    </w:rPr>
  </w:style>
  <w:style w:type="paragraph" w:styleId="af5">
    <w:name w:val="footnote text"/>
    <w:basedOn w:val="a"/>
    <w:link w:val="af6"/>
    <w:uiPriority w:val="99"/>
    <w:semiHidden/>
    <w:unhideWhenUsed/>
    <w:rsid w:val="00745701"/>
    <w:pPr>
      <w:spacing w:after="0"/>
    </w:pPr>
    <w:rPr>
      <w:sz w:val="20"/>
      <w:szCs w:val="20"/>
    </w:rPr>
  </w:style>
  <w:style w:type="character" w:customStyle="1" w:styleId="af6">
    <w:name w:val="Текст сноски Знак"/>
    <w:basedOn w:val="a0"/>
    <w:link w:val="af5"/>
    <w:uiPriority w:val="99"/>
    <w:semiHidden/>
    <w:rsid w:val="00745701"/>
    <w:rPr>
      <w:rFonts w:ascii="Times New Roman" w:eastAsia="Times New Roman" w:hAnsi="Times New Roman" w:cs="Times New Roman"/>
      <w:sz w:val="20"/>
      <w:szCs w:val="20"/>
      <w:lang w:eastAsia="ru-RU"/>
    </w:rPr>
  </w:style>
  <w:style w:type="table" w:customStyle="1" w:styleId="13">
    <w:name w:val="Сетка таблицы1"/>
    <w:basedOn w:val="a1"/>
    <w:next w:val="af3"/>
    <w:uiPriority w:val="59"/>
    <w:rsid w:val="008930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unhideWhenUsed/>
    <w:rsid w:val="007D0AE5"/>
    <w:pPr>
      <w:tabs>
        <w:tab w:val="center" w:pos="4677"/>
        <w:tab w:val="right" w:pos="9355"/>
      </w:tabs>
      <w:spacing w:after="0"/>
    </w:pPr>
  </w:style>
  <w:style w:type="character" w:customStyle="1" w:styleId="af8">
    <w:name w:val="Верхний колонтитул Знак"/>
    <w:basedOn w:val="a0"/>
    <w:link w:val="af7"/>
    <w:uiPriority w:val="99"/>
    <w:rsid w:val="007D0AE5"/>
    <w:rPr>
      <w:rFonts w:ascii="Times New Roman" w:eastAsia="Times New Roman" w:hAnsi="Times New Roman" w:cs="Times New Roman"/>
      <w:sz w:val="24"/>
      <w:szCs w:val="24"/>
      <w:lang w:eastAsia="ru-RU"/>
    </w:rPr>
  </w:style>
  <w:style w:type="table" w:customStyle="1" w:styleId="21">
    <w:name w:val="Сетка таблицы2"/>
    <w:basedOn w:val="a1"/>
    <w:next w:val="af3"/>
    <w:uiPriority w:val="59"/>
    <w:rsid w:val="00E92E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semiHidden/>
    <w:rsid w:val="006021C3"/>
    <w:rPr>
      <w:color w:val="808080"/>
    </w:rPr>
  </w:style>
  <w:style w:type="paragraph" w:customStyle="1" w:styleId="-3">
    <w:name w:val="Пункт-3"/>
    <w:basedOn w:val="a"/>
    <w:link w:val="-30"/>
    <w:qFormat/>
    <w:rsid w:val="00C26F14"/>
    <w:pPr>
      <w:tabs>
        <w:tab w:val="num" w:pos="1701"/>
      </w:tabs>
      <w:spacing w:after="0" w:line="288" w:lineRule="auto"/>
      <w:ind w:firstLine="567"/>
    </w:pPr>
    <w:rPr>
      <w:rFonts w:eastAsia="Calibri"/>
      <w:sz w:val="28"/>
    </w:rPr>
  </w:style>
  <w:style w:type="character" w:customStyle="1" w:styleId="-30">
    <w:name w:val="Пункт-3 Знак"/>
    <w:link w:val="-3"/>
    <w:rsid w:val="00C26F14"/>
    <w:rPr>
      <w:rFonts w:ascii="Times New Roman" w:eastAsia="Calibri" w:hAnsi="Times New Roman" w:cs="Times New Roman"/>
      <w:sz w:val="28"/>
      <w:szCs w:val="24"/>
      <w:lang w:eastAsia="ru-RU"/>
    </w:rPr>
  </w:style>
  <w:style w:type="paragraph" w:customStyle="1" w:styleId="14">
    <w:name w:val="Обычный1"/>
    <w:rsid w:val="00C26F1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
    <w:name w:val="Обычный2"/>
    <w:rsid w:val="00C26F1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popupw">
    <w:name w:val="popupw"/>
    <w:rsid w:val="00C251C2"/>
  </w:style>
  <w:style w:type="paragraph" w:customStyle="1" w:styleId="TableParagraph">
    <w:name w:val="Table Paragraph"/>
    <w:basedOn w:val="a"/>
    <w:uiPriority w:val="1"/>
    <w:qFormat/>
    <w:rsid w:val="00C251C2"/>
    <w:pPr>
      <w:widowControl w:val="0"/>
      <w:autoSpaceDE w:val="0"/>
      <w:autoSpaceDN w:val="0"/>
      <w:spacing w:before="28" w:after="0" w:line="252" w:lineRule="exact"/>
      <w:jc w:val="right"/>
    </w:pPr>
    <w:rPr>
      <w:rFonts w:ascii="Calibri" w:eastAsia="Calibri" w:hAnsi="Calibri" w:cs="Calibri"/>
      <w:sz w:val="22"/>
      <w:szCs w:val="22"/>
      <w:lang w:eastAsia="en-US"/>
    </w:rPr>
  </w:style>
  <w:style w:type="paragraph" w:styleId="afa">
    <w:name w:val="footer"/>
    <w:basedOn w:val="a"/>
    <w:link w:val="afb"/>
    <w:uiPriority w:val="99"/>
    <w:unhideWhenUsed/>
    <w:rsid w:val="00DC2B2D"/>
    <w:pPr>
      <w:tabs>
        <w:tab w:val="center" w:pos="4677"/>
        <w:tab w:val="right" w:pos="9355"/>
      </w:tabs>
      <w:spacing w:after="0"/>
    </w:pPr>
  </w:style>
  <w:style w:type="character" w:customStyle="1" w:styleId="afb">
    <w:name w:val="Нижний колонтитул Знак"/>
    <w:basedOn w:val="a0"/>
    <w:link w:val="afa"/>
    <w:uiPriority w:val="99"/>
    <w:rsid w:val="00DC2B2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CA45A-CA06-434A-9F23-6D4DD29F3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16</Pages>
  <Words>5767</Words>
  <Characters>32875</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Ведерникова Марина Ивановна</cp:lastModifiedBy>
  <cp:revision>148</cp:revision>
  <cp:lastPrinted>2016-10-21T08:46:00Z</cp:lastPrinted>
  <dcterms:created xsi:type="dcterms:W3CDTF">2021-05-18T12:59:00Z</dcterms:created>
  <dcterms:modified xsi:type="dcterms:W3CDTF">2025-03-03T10:11:00Z</dcterms:modified>
</cp:coreProperties>
</file>